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3402B0" w14:textId="0482C50F"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21531B" w:rsidRPr="0021531B">
        <w:rPr>
          <w:rFonts w:ascii="Arial" w:hAnsi="Arial" w:cs="Arial"/>
        </w:rPr>
        <w:t>845080118-</w:t>
      </w:r>
      <w:r w:rsidR="004344B9">
        <w:rPr>
          <w:rFonts w:ascii="Arial" w:hAnsi="Arial" w:cs="Arial"/>
        </w:rPr>
        <w:t>125</w:t>
      </w:r>
      <w:r w:rsidR="0021531B" w:rsidRPr="0021531B">
        <w:rPr>
          <w:rFonts w:ascii="Arial" w:hAnsi="Arial" w:cs="Arial"/>
        </w:rPr>
        <w:t>-25</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265189FB">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381FBA86"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4D1CF3" w:rsidRPr="004D1CF3">
              <w:rPr>
                <w:rFonts w:ascii="Arial" w:hAnsi="Arial" w:cs="Arial"/>
                <w:sz w:val="44"/>
                <w:szCs w:val="44"/>
              </w:rPr>
              <w:t xml:space="preserve">Nakup </w:t>
            </w:r>
            <w:r w:rsidR="00FC053A">
              <w:rPr>
                <w:rFonts w:ascii="Arial" w:hAnsi="Arial" w:cs="Arial"/>
                <w:sz w:val="44"/>
                <w:szCs w:val="44"/>
              </w:rPr>
              <w:t>sistemov za vpenjanje glave</w:t>
            </w:r>
            <w:r w:rsidR="004D1CF3" w:rsidRPr="004D1CF3">
              <w:rPr>
                <w:rFonts w:ascii="Arial" w:hAnsi="Arial" w:cs="Arial"/>
                <w:sz w:val="44"/>
                <w:szCs w:val="44"/>
              </w:rPr>
              <w:t xml:space="preserve"> za potrebe UKC Ljubljana</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4BA296C3" w14:textId="43646AAC" w:rsidR="00D671D6" w:rsidRPr="00731494" w:rsidRDefault="00D671D6" w:rsidP="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Predmet javnega naročila je nakup in dobava</w:t>
      </w:r>
      <w:r w:rsidR="00285E5F">
        <w:rPr>
          <w:rFonts w:ascii="Arial" w:hAnsi="Arial" w:cs="Arial"/>
          <w:color w:val="000000"/>
          <w:sz w:val="18"/>
          <w:szCs w:val="18"/>
        </w:rPr>
        <w:t xml:space="preserve"> </w:t>
      </w:r>
      <w:r w:rsidR="00FC053A">
        <w:rPr>
          <w:rFonts w:ascii="Arial" w:hAnsi="Arial" w:cs="Arial"/>
          <w:color w:val="000000"/>
          <w:sz w:val="18"/>
          <w:szCs w:val="18"/>
        </w:rPr>
        <w:t>sistemov za vpenjanje glave za potrebe UKC Ljubljana.</w:t>
      </w:r>
    </w:p>
    <w:p w14:paraId="0412E48A" w14:textId="77777777"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77777777" w:rsidR="00BE7E6E" w:rsidRPr="00731494" w:rsidRDefault="00A11576">
      <w:pPr>
        <w:spacing w:before="225" w:after="225" w:line="240" w:lineRule="auto"/>
        <w:jc w:val="both"/>
      </w:pPr>
      <w:r w:rsidRPr="00731494">
        <w:rPr>
          <w:rFonts w:ascii="Arial" w:hAnsi="Arial" w:cs="Arial"/>
          <w:color w:val="000000"/>
          <w:sz w:val="18"/>
          <w:szCs w:val="18"/>
        </w:rPr>
        <w:t>Na podlagi Zakona o javnem naročanju (ZJN-3;  Uradni list RS, št. 91/15, 14/18, 121/21, 10/22, 74/22 – odl. US, 100/22 – ZNUZSZS, 28/23 in 88/23-ZOPNN-F), UNIVERZITETNI KLINIČNI CENTER LJUBLJANA, Zaloška cesta 2, 1000 Ljubljana (v nadaljevanju: naročnik), vabi zainteresirane ponudnike, da predložijo svojo pisno ponudbo v skladu s to razpisno dokumentacijo in sodelujejo v postopku oddaje javnega naročila.</w:t>
      </w:r>
    </w:p>
    <w:p w14:paraId="2D63015E" w14:textId="58986138" w:rsidR="00BE7E6E" w:rsidRPr="00731494" w:rsidRDefault="00A11576">
      <w:pPr>
        <w:spacing w:before="225" w:after="225" w:line="240" w:lineRule="auto"/>
        <w:jc w:val="both"/>
      </w:pPr>
      <w:r w:rsidRPr="00731494">
        <w:rPr>
          <w:rFonts w:ascii="Arial" w:hAnsi="Arial" w:cs="Arial"/>
          <w:color w:val="000000"/>
          <w:sz w:val="18"/>
          <w:szCs w:val="18"/>
        </w:rPr>
        <w:t xml:space="preserve">Predmet javnega naročila je: </w:t>
      </w:r>
      <w:r w:rsidR="00881924" w:rsidRPr="00881924">
        <w:rPr>
          <w:rFonts w:ascii="Arial" w:hAnsi="Arial" w:cs="Arial"/>
          <w:color w:val="000000"/>
          <w:sz w:val="18"/>
          <w:szCs w:val="18"/>
        </w:rPr>
        <w:t>Nakup sistemov za vpenjanje glave za potrebe UKC Ljubljana</w:t>
      </w:r>
      <w:r w:rsidR="00A2285D">
        <w:rPr>
          <w:rFonts w:ascii="Arial" w:hAnsi="Arial" w:cs="Arial"/>
          <w:color w:val="000000"/>
          <w:sz w:val="18"/>
          <w:szCs w:val="18"/>
        </w:rPr>
        <w:t>.</w:t>
      </w:r>
    </w:p>
    <w:p w14:paraId="4A384F29" w14:textId="44795599" w:rsidR="00BE7E6E" w:rsidRPr="00731494" w:rsidRDefault="00A11576">
      <w:pPr>
        <w:spacing w:before="225" w:after="225" w:line="240" w:lineRule="auto"/>
        <w:jc w:val="both"/>
      </w:pPr>
      <w:r w:rsidRPr="00731494">
        <w:rPr>
          <w:rFonts w:ascii="Arial" w:hAnsi="Arial" w:cs="Arial"/>
          <w:color w:val="000000"/>
          <w:sz w:val="18"/>
          <w:szCs w:val="18"/>
        </w:rPr>
        <w:t xml:space="preserve">Delitev naročila na sklope: </w:t>
      </w:r>
      <w:r w:rsidR="00285E5F">
        <w:rPr>
          <w:rFonts w:ascii="Arial" w:hAnsi="Arial" w:cs="Arial"/>
          <w:color w:val="000000"/>
          <w:sz w:val="18"/>
          <w:szCs w:val="18"/>
        </w:rPr>
        <w:t>Ne, javno naročilo ni razdeljeno na sklope in se oddaja kot celovito javno naročilo.</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285E5F">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Pr="00731494" w:rsidRDefault="007E2A5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Zakon o javnem naročanju (ZJN-3;  Uradni list RS, št. 91/15, 14/18, 121/21, 10/22, 74/22 – odl. US, 100/22 – ZNUZSZS, 28/23 in 88/23-ZOPNN-F)</w:t>
            </w:r>
          </w:p>
          <w:p w14:paraId="6174EE89"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 in 72/19)</w:t>
            </w:r>
          </w:p>
          <w:p w14:paraId="5DEFEBEA"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Zakon o javnih financah (Uradni list RS, št. 11/11 – uradno prečiščeno besedilo, 14/13 – popr., 101/13, 55/15 – ZFisP, 96/15 – ZIPRS1617, 13/18, 195/20 – odl. US, 18/23 – ZDU-1O in 76/23)</w:t>
            </w:r>
          </w:p>
          <w:p w14:paraId="583A4A4C"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Zakon o integriteti in preprečevanju korupcije (Uradni list RS, št. 69/11 – uradno prečiščeno besedilo, 158/20, 3/22 – ZDeb in 16/23 – ZZPri)</w:t>
            </w:r>
          </w:p>
          <w:p w14:paraId="4F411ABA"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Obligacijski zakonik (Uradni list RS, št. 97/07 – uradno prečiščeno besedilo in 64/16 – odl. US in 20/18 – OROZ631) ter</w:t>
            </w:r>
          </w:p>
          <w:p w14:paraId="36A7160E" w14:textId="77777777" w:rsidR="00BE7E6E" w:rsidRPr="00731494" w:rsidRDefault="00A11576" w:rsidP="00285E5F">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285E5F">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285E5F">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285E5F">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285E5F">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285E5F">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285E5F">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285E5F">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285E5F">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285E5F">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285E5F">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Pr="00731494" w:rsidRDefault="00A11576" w:rsidP="00964D89">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4E5DEB9A" w:rsidR="007C2733" w:rsidRPr="00731494" w:rsidRDefault="007C2733" w:rsidP="007C2733">
            <w:pPr>
              <w:jc w:val="center"/>
            </w:pPr>
            <w:r w:rsidRPr="00731494">
              <w:rPr>
                <w:rFonts w:ascii="Arial" w:hAnsi="Arial" w:cs="Arial"/>
                <w:color w:val="000000"/>
                <w:position w:val="-2"/>
                <w:sz w:val="18"/>
                <w:szCs w:val="18"/>
              </w:rPr>
              <w:t>Najnižja ponudbena cena v EUR brez DDV za celoten obseg javnega naročila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77777777" w:rsidR="00BE7E6E" w:rsidRPr="00731494" w:rsidRDefault="00A11576">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439684D1" w14:textId="77777777" w:rsidR="00F15246" w:rsidRDefault="00F15246"/>
    <w:p w14:paraId="372ABD81" w14:textId="77777777" w:rsidR="00F15246" w:rsidRDefault="00F15246"/>
    <w:tbl>
      <w:tblPr>
        <w:tblStyle w:val="NormalTablePHPDOCX"/>
        <w:tblW w:w="2500" w:type="pct"/>
        <w:tblInd w:w="108" w:type="dxa"/>
        <w:tblLook w:val="04A0" w:firstRow="1" w:lastRow="0" w:firstColumn="1" w:lastColumn="0" w:noHBand="0" w:noVBand="1"/>
      </w:tblPr>
      <w:tblGrid>
        <w:gridCol w:w="4504"/>
      </w:tblGrid>
      <w:tr w:rsidR="00BE7E6E" w:rsidRPr="00731494" w14:paraId="07E76B8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E337FA" w14:textId="77777777" w:rsidR="00BE7E6E" w:rsidRPr="00731494" w:rsidRDefault="00A11576">
            <w:r w:rsidRPr="00731494">
              <w:rPr>
                <w:rFonts w:ascii="Arial" w:hAnsi="Arial" w:cs="Arial"/>
                <w:color w:val="FFFFFF"/>
                <w:position w:val="-2"/>
                <w:sz w:val="18"/>
                <w:szCs w:val="18"/>
              </w:rPr>
              <w:t>Tehnična sposobnost</w:t>
            </w:r>
          </w:p>
        </w:tc>
      </w:tr>
    </w:tbl>
    <w:p w14:paraId="54140D1A"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6E4144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478519" w14:textId="77777777" w:rsidR="00BE7E6E" w:rsidRPr="00160B4D" w:rsidRDefault="00A11576">
            <w:pPr>
              <w:jc w:val="center"/>
            </w:pPr>
            <w:r w:rsidRPr="00160B4D">
              <w:rPr>
                <w:rFonts w:ascii="Arial" w:hAnsi="Arial" w:cs="Arial"/>
                <w:b/>
                <w:bCs/>
                <w:color w:val="FFFFFF"/>
                <w:position w:val="-2"/>
                <w:sz w:val="18"/>
                <w:szCs w:val="18"/>
              </w:rPr>
              <w:t>POGOJ 1</w:t>
            </w:r>
            <w:r w:rsidRPr="00160B4D">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08A63D" w14:textId="096F2A0C" w:rsidR="00A2285D" w:rsidRDefault="00A11576">
            <w:pPr>
              <w:spacing w:before="135" w:after="135"/>
              <w:jc w:val="both"/>
              <w:textAlignment w:val="center"/>
              <w:rPr>
                <w:rFonts w:ascii="Arial" w:hAnsi="Arial" w:cs="Arial"/>
                <w:color w:val="000000"/>
                <w:position w:val="-2"/>
                <w:sz w:val="18"/>
                <w:szCs w:val="18"/>
              </w:rPr>
            </w:pPr>
            <w:r w:rsidRPr="00160B4D">
              <w:rPr>
                <w:rFonts w:ascii="Arial" w:hAnsi="Arial" w:cs="Arial"/>
                <w:color w:val="000000"/>
                <w:position w:val="-2"/>
                <w:sz w:val="18"/>
                <w:szCs w:val="18"/>
              </w:rPr>
              <w:t>Gospodarski subjekt, ki nastopa v ponudbi, mora</w:t>
            </w:r>
            <w:r w:rsidR="001E0EEF" w:rsidRPr="00160B4D">
              <w:rPr>
                <w:rFonts w:ascii="Arial" w:hAnsi="Arial" w:cs="Arial"/>
                <w:color w:val="000000"/>
                <w:position w:val="-2"/>
                <w:sz w:val="18"/>
                <w:szCs w:val="18"/>
              </w:rPr>
              <w:t xml:space="preserve"> izkazati vsaj eno (1) primerljivo referenco iz katere bo izhajalo, da </w:t>
            </w:r>
            <w:r w:rsidR="00A2285D">
              <w:rPr>
                <w:rFonts w:ascii="Arial" w:hAnsi="Arial" w:cs="Arial"/>
                <w:color w:val="000000"/>
                <w:position w:val="-2"/>
                <w:sz w:val="18"/>
                <w:szCs w:val="18"/>
              </w:rPr>
              <w:t xml:space="preserve">je gospodarski subjekt v obdobju zadnjih treh (3) let pred rokom za oddajo ponudb, referenčnemu naročniku dobavil </w:t>
            </w:r>
            <w:r w:rsidR="00120F98">
              <w:rPr>
                <w:rFonts w:ascii="Arial" w:hAnsi="Arial" w:cs="Arial"/>
                <w:color w:val="000000"/>
                <w:position w:val="-2"/>
                <w:sz w:val="18"/>
                <w:szCs w:val="18"/>
              </w:rPr>
              <w:t>sisteme za vpenjanje glave</w:t>
            </w:r>
            <w:r w:rsidR="00A2285D">
              <w:rPr>
                <w:rFonts w:ascii="Arial" w:hAnsi="Arial" w:cs="Arial"/>
                <w:color w:val="000000"/>
                <w:position w:val="-2"/>
                <w:sz w:val="18"/>
                <w:szCs w:val="18"/>
              </w:rPr>
              <w:t xml:space="preserve">, kot </w:t>
            </w:r>
            <w:r w:rsidR="00120F98">
              <w:rPr>
                <w:rFonts w:ascii="Arial" w:hAnsi="Arial" w:cs="Arial"/>
                <w:color w:val="000000"/>
                <w:position w:val="-2"/>
                <w:sz w:val="18"/>
                <w:szCs w:val="18"/>
              </w:rPr>
              <w:t xml:space="preserve">jih </w:t>
            </w:r>
            <w:r w:rsidR="00A2285D">
              <w:rPr>
                <w:rFonts w:ascii="Arial" w:hAnsi="Arial" w:cs="Arial"/>
                <w:color w:val="000000"/>
                <w:position w:val="-2"/>
                <w:sz w:val="18"/>
                <w:szCs w:val="18"/>
              </w:rPr>
              <w:t>ponuja v ponudbi.</w:t>
            </w:r>
          </w:p>
          <w:p w14:paraId="2F22BD65" w14:textId="3A630056" w:rsidR="00BE7E6E" w:rsidRPr="00160B4D" w:rsidRDefault="00A11576">
            <w:pPr>
              <w:spacing w:before="135" w:after="135"/>
              <w:jc w:val="both"/>
              <w:textAlignment w:val="center"/>
              <w:rPr>
                <w:rFonts w:ascii="Arial" w:hAnsi="Arial" w:cs="Arial"/>
                <w:sz w:val="18"/>
                <w:szCs w:val="18"/>
              </w:rPr>
            </w:pPr>
            <w:r w:rsidRPr="00160B4D">
              <w:rPr>
                <w:rFonts w:ascii="Arial" w:hAnsi="Arial" w:cs="Arial"/>
                <w:color w:val="000000"/>
                <w:position w:val="-2"/>
                <w:sz w:val="18"/>
                <w:szCs w:val="18"/>
              </w:rPr>
              <w:t xml:space="preserve">Naročnik bo priznal reference, ki ne bodo starejše od </w:t>
            </w:r>
            <w:r w:rsidR="007C2733" w:rsidRPr="00160B4D">
              <w:rPr>
                <w:rFonts w:ascii="Arial" w:hAnsi="Arial" w:cs="Arial"/>
                <w:color w:val="000000"/>
                <w:position w:val="-2"/>
                <w:sz w:val="18"/>
                <w:szCs w:val="18"/>
              </w:rPr>
              <w:t>3</w:t>
            </w:r>
            <w:r w:rsidRPr="00160B4D">
              <w:rPr>
                <w:rFonts w:ascii="Arial" w:hAnsi="Arial" w:cs="Arial"/>
                <w:color w:val="000000"/>
                <w:position w:val="-2"/>
                <w:sz w:val="18"/>
                <w:szCs w:val="18"/>
              </w:rPr>
              <w:t xml:space="preserve"> let od </w:t>
            </w:r>
            <w:r w:rsidR="001E0EEF" w:rsidRPr="00160B4D">
              <w:rPr>
                <w:rFonts w:ascii="Arial" w:hAnsi="Arial" w:cs="Arial"/>
                <w:color w:val="000000"/>
                <w:position w:val="-2"/>
                <w:sz w:val="18"/>
                <w:szCs w:val="18"/>
              </w:rPr>
              <w:t xml:space="preserve">datuma </w:t>
            </w:r>
            <w:r w:rsidRPr="00160B4D">
              <w:rPr>
                <w:rFonts w:ascii="Arial" w:hAnsi="Arial" w:cs="Arial"/>
                <w:color w:val="000000"/>
                <w:position w:val="-2"/>
                <w:sz w:val="18"/>
                <w:szCs w:val="18"/>
              </w:rPr>
              <w:t>objave tega javnega naročila.</w:t>
            </w:r>
          </w:p>
          <w:p w14:paraId="455271C9" w14:textId="77777777" w:rsidR="00BE7E6E" w:rsidRPr="00160B4D" w:rsidRDefault="00A11576">
            <w:pPr>
              <w:spacing w:before="135" w:after="135"/>
              <w:jc w:val="both"/>
              <w:textAlignment w:val="center"/>
              <w:rPr>
                <w:rFonts w:ascii="Arial" w:hAnsi="Arial" w:cs="Arial"/>
                <w:sz w:val="18"/>
                <w:szCs w:val="18"/>
              </w:rPr>
            </w:pPr>
            <w:r w:rsidRPr="00160B4D">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BE7E6E" w:rsidRPr="00731494" w14:paraId="45466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81C3" w14:textId="77777777" w:rsidR="00BE7E6E" w:rsidRPr="00160B4D" w:rsidRDefault="00A11576">
            <w:pPr>
              <w:jc w:val="center"/>
            </w:pPr>
            <w:r w:rsidRPr="00160B4D">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FD021A" w14:textId="6B6113C8" w:rsidR="00BE7E6E" w:rsidRPr="00160B4D" w:rsidRDefault="00A11576">
            <w:pPr>
              <w:spacing w:before="135" w:after="135"/>
              <w:jc w:val="both"/>
              <w:textAlignment w:val="center"/>
              <w:rPr>
                <w:rFonts w:ascii="Arial" w:hAnsi="Arial" w:cs="Arial"/>
                <w:sz w:val="18"/>
                <w:szCs w:val="18"/>
              </w:rPr>
            </w:pPr>
            <w:r w:rsidRPr="00160B4D">
              <w:rPr>
                <w:rFonts w:ascii="Arial" w:hAnsi="Arial" w:cs="Arial"/>
                <w:color w:val="000000"/>
                <w:position w:val="-2"/>
                <w:sz w:val="18"/>
                <w:szCs w:val="18"/>
              </w:rPr>
              <w:t>Gospodarski subjekt izpolni obrazec Referenčna lista gospodarskega subjekta.</w:t>
            </w:r>
          </w:p>
        </w:tc>
      </w:tr>
      <w:tr w:rsidR="00BE7E6E" w:rsidRPr="00731494" w14:paraId="38B82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327B" w14:textId="77777777" w:rsidR="00BE7E6E" w:rsidRPr="001E0EEF" w:rsidRDefault="00A11576">
            <w:pPr>
              <w:jc w:val="center"/>
            </w:pPr>
            <w:r w:rsidRPr="001E0EE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26543" w14:textId="77777777" w:rsidR="00BE7E6E" w:rsidRPr="001E0EEF" w:rsidRDefault="00A11576">
            <w:pPr>
              <w:jc w:val="both"/>
              <w:textAlignment w:val="center"/>
            </w:pPr>
            <w:r w:rsidRPr="001E0EEF">
              <w:rPr>
                <w:rFonts w:ascii="Arial" w:hAnsi="Arial" w:cs="Arial"/>
                <w:color w:val="000000"/>
                <w:position w:val="-2"/>
                <w:sz w:val="18"/>
                <w:szCs w:val="18"/>
              </w:rPr>
              <w:t> </w:t>
            </w:r>
          </w:p>
          <w:p w14:paraId="6A93873D" w14:textId="77777777" w:rsidR="00BE7E6E" w:rsidRPr="001E0EEF" w:rsidRDefault="00A11576">
            <w:r w:rsidRPr="001E0EEF">
              <w:rPr>
                <w:rFonts w:ascii="Arial" w:hAnsi="Arial" w:cs="Arial"/>
                <w:color w:val="000000"/>
                <w:position w:val="-2"/>
                <w:sz w:val="18"/>
                <w:szCs w:val="18"/>
              </w:rPr>
              <w:t xml:space="preserve"> /</w:t>
            </w:r>
          </w:p>
        </w:tc>
      </w:tr>
      <w:tr w:rsidR="00BE7E6E" w:rsidRPr="00731494" w14:paraId="62823C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B455" w14:textId="77777777" w:rsidR="00BE7E6E" w:rsidRPr="001E0EEF" w:rsidRDefault="00A11576">
            <w:pPr>
              <w:jc w:val="center"/>
            </w:pPr>
            <w:r w:rsidRPr="001E0EEF">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2CFC8" w14:textId="77777777" w:rsidR="00BE7E6E" w:rsidRPr="001E0EEF" w:rsidRDefault="00A11576">
            <w:pPr>
              <w:spacing w:before="135" w:after="135"/>
              <w:jc w:val="both"/>
              <w:textAlignment w:val="center"/>
            </w:pPr>
            <w:r w:rsidRPr="001E0EEF">
              <w:rPr>
                <w:rFonts w:ascii="Arial" w:hAnsi="Arial" w:cs="Arial"/>
                <w:color w:val="000000"/>
                <w:position w:val="-2"/>
                <w:sz w:val="18"/>
                <w:szCs w:val="18"/>
              </w:rPr>
              <w:t>KUMULATIVNO izpolnjevanje pogoja</w:t>
            </w:r>
            <w:bookmarkStart w:id="0" w:name="_GoBack"/>
            <w:bookmarkEnd w:id="0"/>
          </w:p>
          <w:p w14:paraId="3FBA209F" w14:textId="77777777" w:rsidR="00BE7E6E" w:rsidRPr="001E0EEF" w:rsidRDefault="00A11576">
            <w:pPr>
              <w:jc w:val="both"/>
              <w:textAlignment w:val="center"/>
            </w:pPr>
            <w:r w:rsidRPr="001E0EEF">
              <w:rPr>
                <w:rFonts w:ascii="Arial" w:hAnsi="Arial" w:cs="Arial"/>
                <w:color w:val="000000"/>
                <w:position w:val="-2"/>
                <w:sz w:val="18"/>
                <w:szCs w:val="18"/>
              </w:rPr>
              <w:t> </w:t>
            </w:r>
          </w:p>
        </w:tc>
      </w:tr>
      <w:tr w:rsidR="00BE7E6E" w:rsidRPr="00731494" w14:paraId="5B29C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3CE1" w14:textId="77777777" w:rsidR="00BE7E6E" w:rsidRPr="001E0EEF" w:rsidRDefault="00A11576">
            <w:pPr>
              <w:jc w:val="center"/>
            </w:pPr>
            <w:r w:rsidRPr="001E0EEF">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F7625F" w14:textId="77777777" w:rsidR="00BE7E6E" w:rsidRPr="001E0EEF" w:rsidRDefault="00A11576">
            <w:pPr>
              <w:spacing w:before="135" w:after="135"/>
              <w:jc w:val="both"/>
              <w:textAlignment w:val="center"/>
            </w:pPr>
            <w:r w:rsidRPr="001E0EEF">
              <w:rPr>
                <w:rFonts w:ascii="Arial" w:hAnsi="Arial" w:cs="Arial"/>
                <w:color w:val="000000"/>
                <w:position w:val="-2"/>
                <w:sz w:val="18"/>
                <w:szCs w:val="18"/>
              </w:rPr>
              <w:t>KUMULATIVNO izpolnjevanje pogoja</w:t>
            </w:r>
          </w:p>
          <w:p w14:paraId="3985C029" w14:textId="77777777" w:rsidR="00BE7E6E" w:rsidRPr="001E0EEF" w:rsidRDefault="00A11576">
            <w:pPr>
              <w:jc w:val="both"/>
              <w:textAlignment w:val="center"/>
            </w:pPr>
            <w:r w:rsidRPr="001E0EEF">
              <w:rPr>
                <w:rFonts w:ascii="Arial" w:hAnsi="Arial" w:cs="Arial"/>
                <w:color w:val="000000"/>
                <w:position w:val="-2"/>
                <w:sz w:val="18"/>
                <w:szCs w:val="18"/>
              </w:rPr>
              <w:t> </w:t>
            </w:r>
          </w:p>
        </w:tc>
      </w:tr>
    </w:tbl>
    <w:p w14:paraId="6C337C35"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E7E6E" w:rsidRPr="00731494" w14:paraId="3C5C0431" w14:textId="77777777">
        <w:tc>
          <w:tcPr>
            <w:tcW w:w="0" w:type="auto"/>
            <w:shd w:val="clear" w:color="auto" w:fill="000000"/>
            <w:tcMar>
              <w:top w:w="150" w:type="dxa"/>
              <w:bottom w:w="150" w:type="dxa"/>
            </w:tcMar>
            <w:vAlign w:val="center"/>
          </w:tcPr>
          <w:p w14:paraId="05D7A184" w14:textId="77777777" w:rsidR="00BE7E6E" w:rsidRPr="00731494" w:rsidRDefault="00A11576">
            <w:pPr>
              <w:jc w:val="center"/>
            </w:pPr>
            <w:r w:rsidRPr="00731494">
              <w:rPr>
                <w:rFonts w:ascii="Arial" w:hAnsi="Arial" w:cs="Arial"/>
                <w:b/>
                <w:bCs/>
                <w:color w:val="FFFFFF"/>
                <w:position w:val="-2"/>
                <w:sz w:val="18"/>
                <w:szCs w:val="18"/>
                <w:shd w:val="clear" w:color="auto" w:fill="000000"/>
              </w:rPr>
              <w:t>Zavarovanje za dobro izvedbo</w:t>
            </w:r>
          </w:p>
        </w:tc>
      </w:tr>
    </w:tbl>
    <w:p w14:paraId="4421E21D" w14:textId="77777777" w:rsidR="00910242" w:rsidRPr="007C4AEA" w:rsidRDefault="00910242" w:rsidP="00910242">
      <w:pPr>
        <w:spacing w:before="240" w:after="120"/>
        <w:jc w:val="both"/>
        <w:rPr>
          <w:rFonts w:ascii="Arial" w:hAnsi="Arial" w:cs="Arial"/>
          <w:color w:val="000000"/>
          <w:sz w:val="18"/>
          <w:szCs w:val="18"/>
        </w:rPr>
      </w:pPr>
      <w:r w:rsidRPr="007C4AEA">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 z veljavnostjo najmanj </w:t>
      </w:r>
      <w:r>
        <w:rPr>
          <w:rFonts w:ascii="Arial" w:hAnsi="Arial" w:cs="Arial"/>
          <w:color w:val="000000"/>
          <w:sz w:val="18"/>
          <w:szCs w:val="18"/>
        </w:rPr>
        <w:t>60</w:t>
      </w:r>
      <w:r w:rsidRPr="007C4AEA">
        <w:rPr>
          <w:rFonts w:ascii="Arial" w:hAnsi="Arial" w:cs="Arial"/>
          <w:color w:val="000000"/>
          <w:sz w:val="18"/>
          <w:szCs w:val="18"/>
        </w:rPr>
        <w:t xml:space="preserve"> dni od sklenitve pogodbe, v višini 10% od skupne pogodbene vrednosti brez DDV; pred potekom garancijskega roka pa bo moral predložiti novo finančno zavarovanje za dobro izvedbo pogodbenih obveznosti v enaki višini z veljavnostjo najmanj do poteka obdobja pogarancijskega vzdrževanja. Finančno zavarovanje za dobro izvedbo pogodbenih obveznosti ne sme bistveno odstopati od vzorca tega finančnega zavarovanja, ki je sestavni del te razpisne dokumentacije. </w:t>
      </w:r>
    </w:p>
    <w:p w14:paraId="62EC51B1" w14:textId="77777777" w:rsidR="00910242" w:rsidRPr="007C4AEA" w:rsidRDefault="00910242" w:rsidP="00910242">
      <w:pPr>
        <w:spacing w:before="120" w:after="120"/>
        <w:jc w:val="both"/>
        <w:rPr>
          <w:rFonts w:ascii="Arial" w:hAnsi="Arial" w:cs="Arial"/>
          <w:color w:val="000000"/>
          <w:sz w:val="18"/>
          <w:szCs w:val="18"/>
        </w:rPr>
      </w:pPr>
      <w:r w:rsidRPr="007C4AEA">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1F06E75E" w14:textId="77777777" w:rsidR="00910242" w:rsidRPr="007C4AEA" w:rsidRDefault="00910242" w:rsidP="00910242">
      <w:pPr>
        <w:spacing w:before="120" w:after="120"/>
        <w:jc w:val="both"/>
        <w:rPr>
          <w:rFonts w:ascii="Arial" w:hAnsi="Arial" w:cs="Arial"/>
          <w:color w:val="000000"/>
          <w:sz w:val="18"/>
          <w:szCs w:val="18"/>
        </w:rPr>
      </w:pPr>
      <w:r w:rsidRPr="007C4AEA">
        <w:rPr>
          <w:rFonts w:ascii="Arial" w:hAnsi="Arial" w:cs="Arial"/>
          <w:color w:val="000000"/>
          <w:sz w:val="18"/>
          <w:szCs w:val="18"/>
        </w:rPr>
        <w:t>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pogarancijskega vzdrževanja ali vrednost predmeta naročila, bo moral izbrani ponudnik temu ustrezno spremeniti, podaljšati oziroma nadomestiti tudi zavarovanje za dobro izvedbo pogodbenih obveznosti.</w:t>
      </w:r>
    </w:p>
    <w:p w14:paraId="66E6C27C" w14:textId="77777777" w:rsidR="00910242" w:rsidRPr="007C4AEA" w:rsidRDefault="00910242" w:rsidP="00910242">
      <w:pPr>
        <w:spacing w:before="120" w:after="120"/>
        <w:jc w:val="both"/>
        <w:rPr>
          <w:rFonts w:ascii="Arial" w:hAnsi="Arial" w:cs="Arial"/>
          <w:color w:val="000000"/>
          <w:sz w:val="18"/>
          <w:szCs w:val="18"/>
        </w:rPr>
      </w:pPr>
      <w:r w:rsidRPr="007C4AEA">
        <w:rPr>
          <w:rFonts w:ascii="Arial" w:hAnsi="Arial" w:cs="Arial"/>
          <w:color w:val="000000"/>
          <w:sz w:val="18"/>
          <w:szCs w:val="18"/>
        </w:rPr>
        <w:t>Finančno zavarovanje lahko naročnik unovči, če:</w:t>
      </w:r>
    </w:p>
    <w:p w14:paraId="3DBFF7DF" w14:textId="77777777" w:rsidR="00910242" w:rsidRDefault="00910242" w:rsidP="00D46453">
      <w:pPr>
        <w:pStyle w:val="Odstavekseznama"/>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ne prične izpolnjevati svojih pogodbenih obveznosti v roku in v skladu z določili pogodbe,</w:t>
      </w:r>
    </w:p>
    <w:p w14:paraId="08950446" w14:textId="77777777" w:rsidR="00910242" w:rsidRDefault="00910242" w:rsidP="00D46453">
      <w:pPr>
        <w:pStyle w:val="Odstavekseznama"/>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preneha izpolnjevati svoje pogodbene obveznosti v skladu z določili pogodbe,</w:t>
      </w:r>
    </w:p>
    <w:p w14:paraId="57D1B83C" w14:textId="77777777" w:rsidR="00910242" w:rsidRDefault="00910242" w:rsidP="00D46453">
      <w:pPr>
        <w:pStyle w:val="Odstavekseznama"/>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2395C897" w14:textId="77777777" w:rsidR="00910242" w:rsidRDefault="00910242" w:rsidP="00D46453">
      <w:pPr>
        <w:pStyle w:val="Odstavekseznama"/>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odstopi od pogodbe brez utemeljenega razloga, ki bi izviral iz sfere naročnika,</w:t>
      </w:r>
    </w:p>
    <w:p w14:paraId="443D06D2" w14:textId="77777777" w:rsidR="00910242" w:rsidRDefault="00910242" w:rsidP="00D46453">
      <w:pPr>
        <w:pStyle w:val="Odstavekseznama"/>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naročnik odstopi od pogodbe iz utemeljenega razloga, ki izvira iz sfere dobavitelja,</w:t>
      </w:r>
    </w:p>
    <w:p w14:paraId="743B8871" w14:textId="77777777" w:rsidR="00910242" w:rsidRDefault="00910242" w:rsidP="00D46453">
      <w:pPr>
        <w:pStyle w:val="Odstavekseznama"/>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ali tretjim osebam pri izvajanju del povzroči škodo, ki je ne povrne v roku 8 dni po pozivu naročnika,</w:t>
      </w:r>
    </w:p>
    <w:p w14:paraId="2AEE554E" w14:textId="77777777" w:rsidR="00910242" w:rsidRDefault="00910242" w:rsidP="00D46453">
      <w:pPr>
        <w:pStyle w:val="Odstavekseznama"/>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poda zavajajoče ali lažne izjave, podatke oziroma dokumente,</w:t>
      </w:r>
    </w:p>
    <w:p w14:paraId="144B6DBA" w14:textId="77777777" w:rsidR="00910242" w:rsidRDefault="00910242" w:rsidP="00D46453">
      <w:pPr>
        <w:pStyle w:val="Odstavekseznama"/>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v roku, ki ga določi naročnik, ne odpravi morebitnih pomanjkljivosti ali napak na izvedenem predmetu naročila,</w:t>
      </w:r>
    </w:p>
    <w:p w14:paraId="2CBD2AA0" w14:textId="77777777" w:rsidR="00910242" w:rsidRDefault="00910242" w:rsidP="00D46453">
      <w:pPr>
        <w:pStyle w:val="Odstavekseznama"/>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7018FC7C" w14:textId="77777777" w:rsidR="00910242" w:rsidRDefault="00910242" w:rsidP="00D46453">
      <w:pPr>
        <w:pStyle w:val="Odstavekseznama"/>
        <w:numPr>
          <w:ilvl w:val="0"/>
          <w:numId w:val="44"/>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5C8DFC0F" w14:textId="77777777" w:rsidR="00910242" w:rsidRDefault="00910242" w:rsidP="00910242">
      <w:pPr>
        <w:pStyle w:val="Odstavekseznama"/>
        <w:spacing w:before="120" w:after="120"/>
        <w:contextualSpacing w:val="0"/>
        <w:jc w:val="both"/>
        <w:rPr>
          <w:rFonts w:ascii="Arial" w:hAnsi="Arial" w:cs="Arial"/>
          <w:color w:val="000000"/>
          <w:sz w:val="18"/>
          <w:szCs w:val="18"/>
        </w:rPr>
      </w:pPr>
    </w:p>
    <w:p w14:paraId="24C9FB42" w14:textId="77777777" w:rsidR="00910242" w:rsidRDefault="00910242" w:rsidP="00910242">
      <w:pPr>
        <w:pStyle w:val="Odstavekseznama"/>
        <w:spacing w:before="120" w:after="120"/>
        <w:contextualSpacing w:val="0"/>
        <w:jc w:val="both"/>
        <w:rPr>
          <w:rFonts w:ascii="Arial" w:hAnsi="Arial" w:cs="Arial"/>
          <w:color w:val="000000"/>
          <w:sz w:val="18"/>
          <w:szCs w:val="18"/>
        </w:rPr>
      </w:pPr>
    </w:p>
    <w:p w14:paraId="562EB89F" w14:textId="0C712463" w:rsidR="0061351F" w:rsidRDefault="0061351F" w:rsidP="00910242">
      <w:pPr>
        <w:pStyle w:val="Odstavekseznama"/>
        <w:spacing w:before="120" w:after="120"/>
        <w:contextualSpacing w:val="0"/>
        <w:jc w:val="both"/>
        <w:rPr>
          <w:rFonts w:ascii="Arial" w:hAnsi="Arial" w:cs="Arial"/>
          <w:color w:val="000000"/>
          <w:sz w:val="18"/>
          <w:szCs w:val="18"/>
        </w:rPr>
      </w:pPr>
    </w:p>
    <w:p w14:paraId="6B8DAC93" w14:textId="77777777" w:rsidR="00B76673" w:rsidRDefault="00B76673" w:rsidP="00910242">
      <w:pPr>
        <w:pStyle w:val="Odstavekseznama"/>
        <w:spacing w:before="120" w:after="120"/>
        <w:contextualSpacing w:val="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7F87833C" w14:textId="77777777">
        <w:tc>
          <w:tcPr>
            <w:tcW w:w="0" w:type="auto"/>
            <w:shd w:val="clear" w:color="auto" w:fill="000000"/>
            <w:tcMar>
              <w:top w:w="150" w:type="dxa"/>
              <w:bottom w:w="150" w:type="dxa"/>
            </w:tcMar>
            <w:vAlign w:val="center"/>
          </w:tcPr>
          <w:p w14:paraId="786CC326" w14:textId="77777777" w:rsidR="00BE7E6E" w:rsidRPr="00731494" w:rsidRDefault="00A11576">
            <w:pPr>
              <w:jc w:val="center"/>
            </w:pPr>
            <w:r w:rsidRPr="00731494">
              <w:rPr>
                <w:rFonts w:ascii="Arial" w:hAnsi="Arial" w:cs="Arial"/>
                <w:b/>
                <w:bCs/>
                <w:color w:val="FFFFFF"/>
                <w:position w:val="-2"/>
                <w:sz w:val="18"/>
                <w:szCs w:val="18"/>
                <w:shd w:val="clear" w:color="auto" w:fill="000000"/>
              </w:rPr>
              <w:lastRenderedPageBreak/>
              <w:t>Zavarovanje za odpravo napak</w:t>
            </w:r>
          </w:p>
        </w:tc>
      </w:tr>
    </w:tbl>
    <w:p w14:paraId="025A6156" w14:textId="77777777" w:rsidR="00910242" w:rsidRPr="007C4AEA" w:rsidRDefault="00910242" w:rsidP="00910242">
      <w:pPr>
        <w:spacing w:before="240" w:after="120"/>
        <w:jc w:val="both"/>
        <w:rPr>
          <w:rFonts w:ascii="Arial" w:hAnsi="Arial" w:cs="Arial"/>
          <w:sz w:val="18"/>
          <w:szCs w:val="18"/>
        </w:rPr>
      </w:pPr>
      <w:r w:rsidRPr="007C4AEA">
        <w:rPr>
          <w:rFonts w:ascii="Arial" w:hAnsi="Arial" w:cs="Arial"/>
          <w:sz w:val="18"/>
          <w:szCs w:val="18"/>
        </w:rPr>
        <w:t>Izbrani ponudnik bo moral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6054D07F" w14:textId="77777777" w:rsidR="00910242" w:rsidRPr="007C4AEA" w:rsidRDefault="00910242" w:rsidP="00910242">
      <w:pPr>
        <w:spacing w:before="120" w:after="120"/>
        <w:jc w:val="both"/>
        <w:rPr>
          <w:rFonts w:ascii="Arial" w:hAnsi="Arial" w:cs="Arial"/>
          <w:sz w:val="18"/>
          <w:szCs w:val="18"/>
        </w:rPr>
      </w:pPr>
      <w:r w:rsidRPr="007C4AEA">
        <w:rPr>
          <w:rFonts w:ascii="Arial" w:hAnsi="Arial" w:cs="Arial"/>
          <w:sz w:val="18"/>
          <w:szCs w:val="18"/>
        </w:rPr>
        <w:t>Ponudnik mora v ponudbeni dokumentaciji predložiti vzorec finančnega zavarovanja za odpravo napak v garancijskem roku (Obrazec »Finančno zavarovanje za odpravo napak v garancijskem roku«), s čimer potrdi, da se strinja z njegovo vsebino in razlogi za unovčitev ter da bo najkasneje ob primopredaji predložil ustrezno finančno 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r w:rsidRPr="007C4AEA">
        <w:rPr>
          <w:rFonts w:ascii="Arial" w:hAnsi="Arial" w:cs="Arial"/>
          <w:color w:val="000000" w:themeColor="text1"/>
          <w:sz w:val="18"/>
          <w:szCs w:val="18"/>
        </w:rPr>
        <w:t>.</w:t>
      </w:r>
    </w:p>
    <w:p w14:paraId="30CF7115" w14:textId="77777777" w:rsidR="00910242" w:rsidRPr="007C4AEA" w:rsidRDefault="00910242" w:rsidP="00910242">
      <w:pPr>
        <w:spacing w:before="120" w:after="120"/>
        <w:jc w:val="both"/>
        <w:rPr>
          <w:rFonts w:ascii="Arial" w:hAnsi="Arial" w:cs="Arial"/>
          <w:sz w:val="18"/>
          <w:szCs w:val="18"/>
        </w:rPr>
      </w:pPr>
      <w:r w:rsidRPr="007C4AEA">
        <w:rPr>
          <w:rFonts w:ascii="Arial" w:hAnsi="Arial" w:cs="Arial"/>
          <w:sz w:val="18"/>
          <w:szCs w:val="18"/>
        </w:rPr>
        <w:t xml:space="preserve">Finančno zavarovanje za odpravo napak v garancijskem roku lahko naročnik unovči, če: </w:t>
      </w:r>
    </w:p>
    <w:p w14:paraId="2131EE0D" w14:textId="77777777" w:rsidR="00910242" w:rsidRDefault="00910242" w:rsidP="00D46453">
      <w:pPr>
        <w:pStyle w:val="Odstavekseznama"/>
        <w:numPr>
          <w:ilvl w:val="0"/>
          <w:numId w:val="45"/>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v garancijskem obdobju ne odpravi v celoti, ustrezno in v določenih rokih vseh notificiranih napak,</w:t>
      </w:r>
    </w:p>
    <w:p w14:paraId="13861DC6" w14:textId="77777777" w:rsidR="00910242" w:rsidRDefault="00910242" w:rsidP="00D46453">
      <w:pPr>
        <w:pStyle w:val="Odstavekseznama"/>
        <w:numPr>
          <w:ilvl w:val="0"/>
          <w:numId w:val="45"/>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1B30FF7C" w14:textId="77777777" w:rsidR="00910242" w:rsidRDefault="00910242" w:rsidP="00D46453">
      <w:pPr>
        <w:pStyle w:val="Odstavekseznama"/>
        <w:numPr>
          <w:ilvl w:val="0"/>
          <w:numId w:val="45"/>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v predvidenem roku naročniku ne predloži ustreznega finančnega zavarovanja za nadaljnjo dobro izvedbo pogodbenih obveznosti,</w:t>
      </w:r>
    </w:p>
    <w:p w14:paraId="41C6079F" w14:textId="77777777" w:rsidR="00910242" w:rsidRPr="007C4AEA" w:rsidRDefault="00910242" w:rsidP="00D46453">
      <w:pPr>
        <w:pStyle w:val="Odstavekseznama"/>
        <w:numPr>
          <w:ilvl w:val="0"/>
          <w:numId w:val="45"/>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05DD8BC5" w14:textId="66F6656E" w:rsidR="00546FD8" w:rsidRPr="00731494" w:rsidRDefault="00546FD8" w:rsidP="00F04C6D">
      <w:pPr>
        <w:spacing w:before="240" w:after="0" w:line="260" w:lineRule="exact"/>
        <w:jc w:val="both"/>
        <w:rPr>
          <w:rFonts w:ascii="Arial" w:hAnsi="Arial" w:cs="Arial"/>
          <w:b/>
          <w:sz w:val="18"/>
          <w:szCs w:val="18"/>
        </w:rPr>
      </w:pPr>
      <w:r w:rsidRPr="00731494">
        <w:rPr>
          <w:rFonts w:ascii="Arial" w:hAnsi="Arial" w:cs="Arial"/>
          <w:b/>
          <w:sz w:val="18"/>
          <w:szCs w:val="18"/>
        </w:rPr>
        <w:t xml:space="preserve">1. PREDMET JAVNEGA NAROČILA </w:t>
      </w:r>
    </w:p>
    <w:p w14:paraId="31D2D263" w14:textId="4C56D00A" w:rsidR="00534F78" w:rsidRPr="008A5CEE" w:rsidRDefault="00546FD8" w:rsidP="00534F78">
      <w:pPr>
        <w:spacing w:before="225" w:after="225" w:line="240" w:lineRule="auto"/>
        <w:jc w:val="both"/>
        <w:rPr>
          <w:rFonts w:ascii="Arial" w:hAnsi="Arial" w:cs="Arial"/>
          <w:color w:val="000000"/>
          <w:sz w:val="18"/>
          <w:szCs w:val="18"/>
        </w:rPr>
      </w:pPr>
      <w:r w:rsidRPr="008A5CEE">
        <w:rPr>
          <w:rFonts w:ascii="Arial" w:hAnsi="Arial" w:cs="Arial"/>
          <w:snapToGrid w:val="0"/>
          <w:color w:val="000000"/>
          <w:sz w:val="18"/>
          <w:szCs w:val="18"/>
        </w:rPr>
        <w:t xml:space="preserve">Predmet javnega naročila </w:t>
      </w:r>
      <w:r w:rsidR="00534F78" w:rsidRPr="008A5CEE">
        <w:rPr>
          <w:rFonts w:ascii="Arial" w:hAnsi="Arial" w:cs="Arial"/>
          <w:snapToGrid w:val="0"/>
          <w:color w:val="000000"/>
          <w:sz w:val="18"/>
          <w:szCs w:val="18"/>
        </w:rPr>
        <w:t xml:space="preserve">je nakup in dobava </w:t>
      </w:r>
      <w:r w:rsidR="008A5CEE" w:rsidRPr="008A5CEE">
        <w:rPr>
          <w:rFonts w:ascii="Arial" w:hAnsi="Arial" w:cs="Arial"/>
          <w:snapToGrid w:val="0"/>
          <w:color w:val="000000"/>
          <w:sz w:val="18"/>
          <w:szCs w:val="18"/>
        </w:rPr>
        <w:t>sistemov za vpenjanje glave</w:t>
      </w:r>
      <w:r w:rsidR="00A74FB3" w:rsidRPr="008A5CEE">
        <w:rPr>
          <w:rFonts w:ascii="Arial" w:hAnsi="Arial" w:cs="Arial"/>
          <w:snapToGrid w:val="0"/>
          <w:color w:val="000000"/>
          <w:sz w:val="18"/>
          <w:szCs w:val="18"/>
        </w:rPr>
        <w:t xml:space="preserve"> za potrebe UKC Ljubljana</w:t>
      </w:r>
      <w:r w:rsidR="00E94AE9" w:rsidRPr="008A5CEE">
        <w:rPr>
          <w:rFonts w:ascii="Arial" w:hAnsi="Arial" w:cs="Arial"/>
          <w:color w:val="000000"/>
          <w:sz w:val="18"/>
          <w:szCs w:val="18"/>
        </w:rPr>
        <w:t>.</w:t>
      </w:r>
    </w:p>
    <w:p w14:paraId="7799B9B0" w14:textId="73CE2E2E" w:rsidR="00546FD8" w:rsidRPr="008A5CEE" w:rsidRDefault="00546FD8" w:rsidP="00534F78">
      <w:pPr>
        <w:spacing w:before="225" w:after="225" w:line="240" w:lineRule="auto"/>
        <w:jc w:val="both"/>
        <w:rPr>
          <w:rFonts w:ascii="Arial" w:hAnsi="Arial" w:cs="Arial"/>
          <w:sz w:val="18"/>
          <w:szCs w:val="18"/>
        </w:rPr>
      </w:pPr>
      <w:r w:rsidRPr="008A5CEE">
        <w:rPr>
          <w:rFonts w:ascii="Arial" w:hAnsi="Arial" w:cs="Arial"/>
          <w:sz w:val="18"/>
          <w:szCs w:val="18"/>
        </w:rPr>
        <w:t xml:space="preserve">Oprema mora ustrezati zahtevam in opisom v </w:t>
      </w:r>
      <w:r w:rsidR="00534F78" w:rsidRPr="008A5CEE">
        <w:rPr>
          <w:rFonts w:ascii="Arial" w:hAnsi="Arial" w:cs="Arial"/>
          <w:sz w:val="18"/>
          <w:szCs w:val="18"/>
        </w:rPr>
        <w:t>tej razpisni dokumentaciji</w:t>
      </w:r>
      <w:r w:rsidRPr="008A5CEE">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731494" w:rsidRDefault="00546FD8" w:rsidP="00546FD8">
      <w:pPr>
        <w:jc w:val="both"/>
        <w:rPr>
          <w:rFonts w:ascii="Arial" w:hAnsi="Arial" w:cs="Arial"/>
          <w:color w:val="000000"/>
          <w:sz w:val="18"/>
          <w:szCs w:val="18"/>
        </w:rPr>
      </w:pPr>
      <w:r w:rsidRPr="008A5CEE">
        <w:rPr>
          <w:rFonts w:ascii="Arial" w:hAnsi="Arial" w:cs="Arial"/>
          <w:color w:val="000000"/>
          <w:sz w:val="18"/>
          <w:szCs w:val="18"/>
        </w:rPr>
        <w:t xml:space="preserve">Ponudnik s podpisom </w:t>
      </w:r>
      <w:r w:rsidRPr="008A5CEE">
        <w:rPr>
          <w:rFonts w:ascii="Arial" w:hAnsi="Arial" w:cs="Arial"/>
          <w:i/>
          <w:color w:val="000000"/>
          <w:sz w:val="18"/>
          <w:szCs w:val="18"/>
        </w:rPr>
        <w:t>Krovne izjave</w:t>
      </w:r>
      <w:r w:rsidRPr="008A5CEE">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Naslov1"/>
        <w:rPr>
          <w:rFonts w:ascii="Arial" w:hAnsi="Arial" w:cs="Arial"/>
          <w:sz w:val="18"/>
          <w:szCs w:val="18"/>
        </w:rPr>
      </w:pPr>
      <w:r w:rsidRPr="00731494">
        <w:rPr>
          <w:rFonts w:ascii="Arial" w:hAnsi="Arial" w:cs="Arial"/>
          <w:sz w:val="18"/>
          <w:szCs w:val="18"/>
        </w:rPr>
        <w:t xml:space="preserve">2. TEHNIČNA USTREZNOST PONUJENE OPREME </w:t>
      </w:r>
    </w:p>
    <w:p w14:paraId="63C720D7" w14:textId="425DEB9F" w:rsidR="00546FD8" w:rsidRDefault="00546FD8" w:rsidP="00534F78">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w:t>
      </w:r>
      <w:r w:rsidR="00534F78" w:rsidRPr="00731494">
        <w:rPr>
          <w:rFonts w:ascii="Arial" w:hAnsi="Arial" w:cs="Arial"/>
          <w:sz w:val="18"/>
          <w:szCs w:val="18"/>
        </w:rPr>
        <w:t>.</w:t>
      </w:r>
      <w:r w:rsidRPr="00731494">
        <w:rPr>
          <w:rFonts w:ascii="Arial" w:hAnsi="Arial" w:cs="Arial"/>
          <w:sz w:val="18"/>
          <w:szCs w:val="18"/>
        </w:rPr>
        <w:t xml:space="preserve"> </w:t>
      </w:r>
      <w:r w:rsidR="00701A24" w:rsidRPr="00731494">
        <w:rPr>
          <w:rFonts w:ascii="Arial" w:hAnsi="Arial" w:cs="Arial"/>
          <w:sz w:val="18"/>
          <w:szCs w:val="18"/>
        </w:rPr>
        <w:t xml:space="preserve">Naročnik v nadaljevanju podaja minimalne tehnične specifikacije za </w:t>
      </w:r>
      <w:r w:rsidR="00F55635">
        <w:rPr>
          <w:rFonts w:ascii="Arial" w:hAnsi="Arial" w:cs="Arial"/>
          <w:sz w:val="18"/>
          <w:szCs w:val="18"/>
        </w:rPr>
        <w:t>sisteme za vpenjanje glave</w:t>
      </w:r>
      <w:r w:rsidR="00701A24" w:rsidRPr="00731494">
        <w:rPr>
          <w:rFonts w:ascii="Arial" w:hAnsi="Arial" w:cs="Arial"/>
          <w:sz w:val="18"/>
          <w:szCs w:val="18"/>
        </w:rPr>
        <w:t>.</w:t>
      </w:r>
      <w:r w:rsidR="00F040BA">
        <w:rPr>
          <w:rFonts w:ascii="Arial" w:hAnsi="Arial" w:cs="Arial"/>
          <w:sz w:val="18"/>
          <w:szCs w:val="18"/>
        </w:rPr>
        <w:t xml:space="preserve"> </w:t>
      </w:r>
      <w:r w:rsidR="00F55635">
        <w:rPr>
          <w:rFonts w:ascii="Arial" w:hAnsi="Arial" w:cs="Arial"/>
          <w:sz w:val="18"/>
          <w:szCs w:val="18"/>
        </w:rPr>
        <w:t>Ponujena oprema</w:t>
      </w:r>
      <w:r w:rsidR="00F040BA">
        <w:rPr>
          <w:rFonts w:ascii="Arial" w:hAnsi="Arial" w:cs="Arial"/>
          <w:sz w:val="18"/>
          <w:szCs w:val="18"/>
        </w:rPr>
        <w:t xml:space="preserve"> mora izpolnjevati najmanj sledeče strokovne zahteve:</w:t>
      </w:r>
    </w:p>
    <w:p w14:paraId="35BA923C" w14:textId="7F445A83" w:rsidR="00A634F1" w:rsidRPr="00D358D0" w:rsidRDefault="00A634F1" w:rsidP="00D46453">
      <w:pPr>
        <w:pStyle w:val="Odstavekseznama"/>
        <w:numPr>
          <w:ilvl w:val="0"/>
          <w:numId w:val="49"/>
        </w:numPr>
        <w:spacing w:before="225" w:after="225" w:line="260" w:lineRule="exact"/>
        <w:jc w:val="both"/>
        <w:rPr>
          <w:rFonts w:ascii="Arial" w:hAnsi="Arial" w:cs="Arial"/>
          <w:b/>
          <w:bCs/>
          <w:i/>
          <w:iCs/>
          <w:sz w:val="18"/>
          <w:szCs w:val="18"/>
          <w:u w:val="single"/>
        </w:rPr>
      </w:pPr>
      <w:r w:rsidRPr="00D358D0">
        <w:rPr>
          <w:rFonts w:ascii="Arial" w:hAnsi="Arial" w:cs="Arial"/>
          <w:b/>
          <w:bCs/>
          <w:i/>
          <w:iCs/>
          <w:sz w:val="18"/>
          <w:szCs w:val="18"/>
          <w:u w:val="single"/>
        </w:rPr>
        <w:t>Radiolucenten sistem za kranialno stabilizacijo med nevrokirurškimi posegi, ko je potrebno intra-operativno slikanje pacienta</w:t>
      </w:r>
    </w:p>
    <w:p w14:paraId="73F478C1" w14:textId="77777777" w:rsidR="00A634F1" w:rsidRPr="00A634F1" w:rsidRDefault="00A634F1" w:rsidP="00A634F1">
      <w:pPr>
        <w:pStyle w:val="Odstavekseznama"/>
        <w:spacing w:before="225" w:after="225" w:line="260" w:lineRule="exact"/>
        <w:jc w:val="both"/>
        <w:rPr>
          <w:rFonts w:ascii="Arial" w:hAnsi="Arial" w:cs="Arial"/>
          <w:b/>
          <w:bCs/>
          <w:i/>
          <w:iCs/>
          <w:sz w:val="18"/>
          <w:szCs w:val="18"/>
        </w:rPr>
      </w:pPr>
    </w:p>
    <w:p w14:paraId="702CDED4" w14:textId="6DEB68D8" w:rsidR="00A634F1" w:rsidRPr="00A634F1" w:rsidRDefault="00A634F1" w:rsidP="00A634F1">
      <w:pPr>
        <w:pStyle w:val="Odstavekseznama"/>
        <w:numPr>
          <w:ilvl w:val="0"/>
          <w:numId w:val="20"/>
        </w:numPr>
        <w:spacing w:after="120"/>
        <w:ind w:left="714" w:hanging="357"/>
        <w:contextualSpacing w:val="0"/>
        <w:rPr>
          <w:rFonts w:ascii="Arial" w:hAnsi="Arial" w:cs="Arial"/>
          <w:sz w:val="18"/>
          <w:szCs w:val="18"/>
        </w:rPr>
      </w:pPr>
      <w:r>
        <w:rPr>
          <w:rFonts w:ascii="Arial" w:hAnsi="Arial" w:cs="Arial"/>
          <w:sz w:val="18"/>
          <w:szCs w:val="18"/>
        </w:rPr>
        <w:t xml:space="preserve">Bazna </w:t>
      </w:r>
      <w:r w:rsidRPr="00A634F1">
        <w:rPr>
          <w:rFonts w:ascii="Arial" w:hAnsi="Arial" w:cs="Arial"/>
          <w:sz w:val="18"/>
          <w:szCs w:val="18"/>
        </w:rPr>
        <w:t>enota za kranialno stabilizacijo pacienta z naslednjimi karakteristikami:</w:t>
      </w:r>
    </w:p>
    <w:p w14:paraId="4AD5A2CE" w14:textId="2EA979F5"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za togo fiksacijo pacienta med kirurško mizo in objemko lobanje in za podporo med kirurško mizo in naslonom za glavo v obliki podkve med diagnostičnim pregledom in/ali kirurškim posegom, ko je potrebno RTG slikanje    </w:t>
      </w:r>
    </w:p>
    <w:p w14:paraId="00D38D96"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radiolucenten    </w:t>
      </w:r>
    </w:p>
    <w:p w14:paraId="4EEB5150"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zlati pomožni stranski vodili    </w:t>
      </w:r>
    </w:p>
    <w:p w14:paraId="349B4F25"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primerno za DSA, fluoroskopijo in CT  </w:t>
      </w:r>
    </w:p>
    <w:p w14:paraId="4537FEA8"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enostavno pozicioniranje </w:t>
      </w:r>
    </w:p>
    <w:p w14:paraId="10314010"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barvno označene povezovalne komponente </w:t>
      </w:r>
    </w:p>
    <w:p w14:paraId="4C734ECC"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dvojno odmično zaklepanje</w:t>
      </w:r>
    </w:p>
    <w:p w14:paraId="7EA2CFA8"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brez potrebe po dodatnem orodju za nastavitev pritiska zaklepne ročice </w:t>
      </w:r>
    </w:p>
    <w:p w14:paraId="47056148"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skupna širina 72 cm  </w:t>
      </w:r>
    </w:p>
    <w:p w14:paraId="3471EDBC"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širina med vodili 49,6 do 61 cm  </w:t>
      </w:r>
    </w:p>
    <w:p w14:paraId="11BA1254"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utor vodila 3,2 cm   </w:t>
      </w:r>
    </w:p>
    <w:p w14:paraId="2A5DC981"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priložen standardni radiolucentni vrtljivi adapter    </w:t>
      </w:r>
    </w:p>
    <w:p w14:paraId="6B081B0C"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opcijsko na voljo tri-zvezdni vrtljivi adapter za IGS procedure </w:t>
      </w:r>
    </w:p>
    <w:p w14:paraId="1E2AE084" w14:textId="77777777" w:rsidR="00A634F1" w:rsidRDefault="00A634F1" w:rsidP="00A634F1">
      <w:pPr>
        <w:pStyle w:val="Odstavekseznama"/>
        <w:spacing w:before="120" w:after="120"/>
        <w:ind w:left="714"/>
        <w:contextualSpacing w:val="0"/>
        <w:rPr>
          <w:rFonts w:ascii="Arial" w:hAnsi="Arial" w:cs="Arial"/>
          <w:sz w:val="18"/>
          <w:szCs w:val="18"/>
        </w:rPr>
      </w:pPr>
      <w:r w:rsidRPr="00A634F1">
        <w:rPr>
          <w:rFonts w:ascii="Arial" w:hAnsi="Arial" w:cs="Arial"/>
          <w:sz w:val="18"/>
          <w:szCs w:val="18"/>
        </w:rPr>
        <w:t xml:space="preserve">Dodatni material za bazno enoto:  </w:t>
      </w:r>
    </w:p>
    <w:p w14:paraId="0E5B99E1" w14:textId="3C76370E" w:rsidR="002A7064" w:rsidRPr="00A634F1" w:rsidRDefault="00A634F1" w:rsidP="00D46453">
      <w:pPr>
        <w:pStyle w:val="Odstavekseznama"/>
        <w:numPr>
          <w:ilvl w:val="0"/>
          <w:numId w:val="51"/>
        </w:numPr>
        <w:spacing w:before="120" w:after="120"/>
        <w:ind w:left="1429" w:hanging="357"/>
        <w:contextualSpacing w:val="0"/>
        <w:rPr>
          <w:rFonts w:ascii="Arial" w:hAnsi="Arial" w:cs="Arial"/>
          <w:sz w:val="18"/>
          <w:szCs w:val="18"/>
        </w:rPr>
      </w:pPr>
      <w:r w:rsidRPr="00A634F1">
        <w:rPr>
          <w:rFonts w:ascii="Arial" w:hAnsi="Arial" w:cs="Arial"/>
          <w:sz w:val="18"/>
          <w:szCs w:val="18"/>
        </w:rPr>
        <w:t>Povezovalna ročica za podaljšanje, dolžine 12,7 cm, barvno kodirana.</w:t>
      </w:r>
    </w:p>
    <w:p w14:paraId="3268EC1B" w14:textId="45AF5C1C" w:rsidR="00A634F1" w:rsidRPr="00A634F1" w:rsidRDefault="00A634F1" w:rsidP="00A634F1">
      <w:pPr>
        <w:pStyle w:val="Odstavekseznama"/>
        <w:numPr>
          <w:ilvl w:val="0"/>
          <w:numId w:val="20"/>
        </w:numPr>
        <w:spacing w:after="60"/>
        <w:ind w:left="714" w:hanging="357"/>
        <w:contextualSpacing w:val="0"/>
        <w:rPr>
          <w:rFonts w:ascii="Arial" w:hAnsi="Arial" w:cs="Arial"/>
          <w:sz w:val="18"/>
          <w:szCs w:val="18"/>
        </w:rPr>
      </w:pPr>
      <w:r w:rsidRPr="00A634F1">
        <w:rPr>
          <w:rFonts w:ascii="Arial" w:hAnsi="Arial" w:cs="Arial"/>
          <w:sz w:val="18"/>
          <w:szCs w:val="18"/>
        </w:rPr>
        <w:t>Objemka lobanje za kranialno fiksacijo pacienta z naslednjimi karakteristikami:</w:t>
      </w:r>
    </w:p>
    <w:p w14:paraId="7F4B28C6" w14:textId="4B833DC5" w:rsidR="00A634F1" w:rsidRPr="00A634F1" w:rsidRDefault="00A634F1" w:rsidP="00D46453">
      <w:pPr>
        <w:pStyle w:val="Odstavekseznama"/>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objemka varno drži pacientovo lobanjo in vrat v določenem položaju, ko je zaželena toga fiksacija pri odprtih in perkutanih kraniotomijah ter pri operacijah hrbtenice</w:t>
      </w:r>
    </w:p>
    <w:p w14:paraId="01682620" w14:textId="77777777" w:rsidR="00A634F1" w:rsidRPr="00A634F1" w:rsidRDefault="00A634F1" w:rsidP="00D46453">
      <w:pPr>
        <w:pStyle w:val="Odstavekseznama"/>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 xml:space="preserve">primerna za intra-operativni CT, DSA, C-arm RTG in MR do 3T  </w:t>
      </w:r>
    </w:p>
    <w:p w14:paraId="138B4636" w14:textId="77777777" w:rsidR="00A634F1" w:rsidRPr="00A634F1" w:rsidRDefault="00A634F1" w:rsidP="00D46453">
      <w:pPr>
        <w:pStyle w:val="Odstavekseznama"/>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 xml:space="preserve">omogoča tri-točkovno togo fiksacijo skeleta za kranialne in cervikalne posege </w:t>
      </w:r>
    </w:p>
    <w:p w14:paraId="61113C04" w14:textId="77777777" w:rsidR="00A634F1" w:rsidRPr="00A634F1" w:rsidRDefault="00A634F1" w:rsidP="00D46453">
      <w:pPr>
        <w:pStyle w:val="Odstavekseznama"/>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 xml:space="preserve">ogljikova vlakna zagotavljajo manj artefaktov  </w:t>
      </w:r>
    </w:p>
    <w:p w14:paraId="6D3845D9" w14:textId="77777777" w:rsidR="00A634F1" w:rsidRPr="00A634F1" w:rsidRDefault="00A634F1" w:rsidP="00D46453">
      <w:pPr>
        <w:pStyle w:val="Odstavekseznama"/>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 xml:space="preserve">vrtljiva roka rotira 360°, se enostavno zaklene/odklene, brez dodatnega orodja se jo lahko odstrani za čiščenje </w:t>
      </w:r>
    </w:p>
    <w:p w14:paraId="039EE60C" w14:textId="77777777" w:rsidR="00A634F1" w:rsidRPr="00A634F1" w:rsidRDefault="00A634F1" w:rsidP="00A634F1">
      <w:pPr>
        <w:pStyle w:val="Brezrazmikov"/>
        <w:spacing w:line="276" w:lineRule="auto"/>
        <w:ind w:firstLine="708"/>
        <w:jc w:val="both"/>
        <w:rPr>
          <w:rFonts w:ascii="Arial" w:hAnsi="Arial" w:cs="Arial"/>
          <w:color w:val="FF0000"/>
          <w:szCs w:val="18"/>
        </w:rPr>
      </w:pPr>
      <w:r w:rsidRPr="00A634F1">
        <w:rPr>
          <w:rFonts w:ascii="Arial" w:hAnsi="Arial" w:cs="Arial"/>
          <w:szCs w:val="18"/>
        </w:rPr>
        <w:t xml:space="preserve">Dodatni material za konverzijo objemke v brez-kovinsko objemko: </w:t>
      </w:r>
      <w:r w:rsidRPr="00A634F1">
        <w:rPr>
          <w:rFonts w:ascii="Arial" w:hAnsi="Arial" w:cs="Arial"/>
          <w:color w:val="FF0000"/>
          <w:szCs w:val="18"/>
        </w:rPr>
        <w:t xml:space="preserve"> </w:t>
      </w:r>
    </w:p>
    <w:p w14:paraId="65EE3504" w14:textId="77777777" w:rsidR="00A634F1" w:rsidRDefault="00A634F1" w:rsidP="00D46453">
      <w:pPr>
        <w:pStyle w:val="Brezrazmikov"/>
        <w:numPr>
          <w:ilvl w:val="0"/>
          <w:numId w:val="52"/>
        </w:numPr>
        <w:spacing w:line="276" w:lineRule="auto"/>
        <w:jc w:val="both"/>
        <w:rPr>
          <w:rFonts w:ascii="Arial" w:hAnsi="Arial" w:cs="Arial"/>
          <w:color w:val="FF0000"/>
          <w:szCs w:val="18"/>
        </w:rPr>
      </w:pPr>
      <w:r w:rsidRPr="00A634F1">
        <w:rPr>
          <w:rFonts w:ascii="Arial" w:hAnsi="Arial" w:cs="Arial"/>
          <w:szCs w:val="18"/>
        </w:rPr>
        <w:t xml:space="preserve">Odstranljiv modul sile </w:t>
      </w:r>
    </w:p>
    <w:p w14:paraId="5931AD06" w14:textId="4CC2BD8A" w:rsidR="00A634F1" w:rsidRPr="00A634F1" w:rsidRDefault="00A634F1" w:rsidP="00D46453">
      <w:pPr>
        <w:pStyle w:val="Brezrazmikov"/>
        <w:numPr>
          <w:ilvl w:val="0"/>
          <w:numId w:val="52"/>
        </w:numPr>
        <w:spacing w:line="276" w:lineRule="auto"/>
        <w:jc w:val="both"/>
        <w:rPr>
          <w:rFonts w:ascii="Arial" w:hAnsi="Arial" w:cs="Arial"/>
          <w:color w:val="FF0000"/>
          <w:szCs w:val="18"/>
        </w:rPr>
      </w:pPr>
      <w:r w:rsidRPr="00A634F1">
        <w:rPr>
          <w:rFonts w:ascii="Arial" w:hAnsi="Arial" w:cs="Arial"/>
          <w:szCs w:val="18"/>
        </w:rPr>
        <w:t xml:space="preserve">Dodatna zaskočna roka </w:t>
      </w:r>
    </w:p>
    <w:p w14:paraId="002824D7" w14:textId="2F36FEFA" w:rsidR="00A634F1" w:rsidRPr="00A634F1" w:rsidRDefault="00A634F1" w:rsidP="00A634F1">
      <w:pPr>
        <w:pStyle w:val="Odstavekseznama"/>
        <w:numPr>
          <w:ilvl w:val="0"/>
          <w:numId w:val="20"/>
        </w:numPr>
        <w:spacing w:after="60"/>
        <w:ind w:left="714" w:hanging="357"/>
        <w:contextualSpacing w:val="0"/>
        <w:rPr>
          <w:rFonts w:ascii="Arial" w:hAnsi="Arial" w:cs="Arial"/>
          <w:sz w:val="18"/>
          <w:szCs w:val="18"/>
        </w:rPr>
      </w:pPr>
      <w:r w:rsidRPr="00A634F1">
        <w:rPr>
          <w:rFonts w:ascii="Arial" w:hAnsi="Arial" w:cs="Arial"/>
          <w:sz w:val="18"/>
          <w:szCs w:val="18"/>
        </w:rPr>
        <w:lastRenderedPageBreak/>
        <w:t>Radiolucenten žebljiček za kranialno fiksacijo pacientove glave::</w:t>
      </w:r>
    </w:p>
    <w:p w14:paraId="09861DE5" w14:textId="4532A35E" w:rsidR="00A634F1" w:rsidRPr="00A634F1" w:rsidRDefault="00A634F1" w:rsidP="00D46453">
      <w:pPr>
        <w:pStyle w:val="Odstavekseznama"/>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sintetičen safirni material za omejitev artefaktov med CT in MR slikanjem</w:t>
      </w:r>
    </w:p>
    <w:p w14:paraId="7935899E" w14:textId="77777777" w:rsidR="00A634F1" w:rsidRPr="00A634F1" w:rsidRDefault="00A634F1" w:rsidP="00D46453">
      <w:pPr>
        <w:pStyle w:val="Odstavekseznama"/>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 xml:space="preserve">kompatibilen z MR do 3T </w:t>
      </w:r>
    </w:p>
    <w:p w14:paraId="15ED71C8" w14:textId="77777777" w:rsidR="00A634F1" w:rsidRPr="00A634F1" w:rsidRDefault="00A634F1" w:rsidP="00D46453">
      <w:pPr>
        <w:pStyle w:val="Odstavekseznama"/>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s krilci za boljše prileganje v objemko lobanje</w:t>
      </w:r>
    </w:p>
    <w:p w14:paraId="5132B10A" w14:textId="77777777" w:rsidR="00A634F1" w:rsidRPr="00A634F1" w:rsidRDefault="00A634F1" w:rsidP="00D46453">
      <w:pPr>
        <w:pStyle w:val="Odstavekseznama"/>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utor za prste zagotavlja zanesljiv prijem za enostavno odstranitev</w:t>
      </w:r>
    </w:p>
    <w:p w14:paraId="20BEACFE" w14:textId="77777777" w:rsidR="00A634F1" w:rsidRPr="00A634F1" w:rsidRDefault="00A634F1" w:rsidP="00D46453">
      <w:pPr>
        <w:pStyle w:val="Odstavekseznama"/>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za odrasle</w:t>
      </w:r>
    </w:p>
    <w:p w14:paraId="4DFF5661" w14:textId="77777777" w:rsidR="00A634F1" w:rsidRPr="00A634F1" w:rsidRDefault="00A634F1" w:rsidP="00D46453">
      <w:pPr>
        <w:pStyle w:val="Odstavekseznama"/>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sterileno</w:t>
      </w:r>
    </w:p>
    <w:p w14:paraId="1F19EF53" w14:textId="65DAAEFB" w:rsidR="00A634F1" w:rsidRPr="00A634F1" w:rsidRDefault="00A634F1" w:rsidP="00D46453">
      <w:pPr>
        <w:pStyle w:val="Odstavekseznama"/>
        <w:numPr>
          <w:ilvl w:val="0"/>
          <w:numId w:val="50"/>
        </w:numPr>
        <w:spacing w:before="60" w:after="60"/>
        <w:ind w:left="1429" w:hanging="357"/>
        <w:contextualSpacing w:val="0"/>
        <w:jc w:val="both"/>
        <w:rPr>
          <w:rFonts w:ascii="Arial" w:hAnsi="Arial" w:cs="Arial"/>
          <w:sz w:val="18"/>
          <w:szCs w:val="18"/>
        </w:rPr>
      </w:pPr>
      <w:r w:rsidRPr="00A634F1">
        <w:rPr>
          <w:rFonts w:ascii="Arial" w:hAnsi="Arial" w:cs="Arial"/>
          <w:sz w:val="18"/>
          <w:szCs w:val="18"/>
        </w:rPr>
        <w:t>za enkratno uporabo</w:t>
      </w:r>
    </w:p>
    <w:p w14:paraId="7080F1D2" w14:textId="328E5526" w:rsidR="00A634F1" w:rsidRPr="00A634F1" w:rsidRDefault="00A634F1" w:rsidP="00A634F1">
      <w:pPr>
        <w:spacing w:before="120" w:after="120"/>
        <w:ind w:left="360"/>
        <w:jc w:val="both"/>
        <w:rPr>
          <w:rFonts w:ascii="Arial" w:hAnsi="Arial" w:cs="Arial"/>
          <w:b/>
          <w:bCs/>
          <w:i/>
          <w:iCs/>
          <w:sz w:val="18"/>
          <w:szCs w:val="18"/>
        </w:rPr>
      </w:pPr>
      <w:r w:rsidRPr="00A634F1">
        <w:rPr>
          <w:rFonts w:ascii="Arial" w:hAnsi="Arial" w:cs="Arial"/>
          <w:b/>
          <w:bCs/>
          <w:i/>
          <w:iCs/>
          <w:sz w:val="18"/>
          <w:szCs w:val="18"/>
        </w:rPr>
        <w:t>Ves zahtevan material mora biti medsebojno kompatibilen. Ponudnik mora v ponudbi ponuditi opremo, ki zajema in izpolnjuje vse izmed navedenih postavk.</w:t>
      </w:r>
    </w:p>
    <w:p w14:paraId="6827FCA1" w14:textId="77777777" w:rsidR="00A634F1" w:rsidRDefault="00A634F1" w:rsidP="00A634F1">
      <w:pPr>
        <w:spacing w:before="120" w:after="120"/>
        <w:jc w:val="both"/>
        <w:rPr>
          <w:rFonts w:ascii="Arial" w:hAnsi="Arial" w:cs="Arial"/>
          <w:sz w:val="18"/>
          <w:szCs w:val="18"/>
        </w:rPr>
      </w:pPr>
    </w:p>
    <w:p w14:paraId="21D66BD5" w14:textId="5A0B1CC4" w:rsidR="00A634F1" w:rsidRPr="00D358D0" w:rsidRDefault="00A634F1" w:rsidP="00D46453">
      <w:pPr>
        <w:pStyle w:val="Odstavekseznama"/>
        <w:numPr>
          <w:ilvl w:val="0"/>
          <w:numId w:val="49"/>
        </w:numPr>
        <w:rPr>
          <w:rFonts w:ascii="Arial" w:hAnsi="Arial" w:cs="Arial"/>
          <w:b/>
          <w:bCs/>
          <w:i/>
          <w:iCs/>
          <w:sz w:val="18"/>
          <w:szCs w:val="18"/>
          <w:u w:val="single"/>
        </w:rPr>
      </w:pPr>
      <w:r w:rsidRPr="00D358D0">
        <w:rPr>
          <w:rFonts w:ascii="Arial" w:hAnsi="Arial" w:cs="Arial"/>
          <w:b/>
          <w:bCs/>
          <w:i/>
          <w:iCs/>
          <w:sz w:val="18"/>
          <w:szCs w:val="18"/>
          <w:u w:val="single"/>
        </w:rPr>
        <w:t xml:space="preserve">Sistem za kranialno stabilizacijo </w:t>
      </w:r>
    </w:p>
    <w:p w14:paraId="55D5DB36" w14:textId="77777777" w:rsidR="00A634F1" w:rsidRPr="00A634F1" w:rsidRDefault="00A634F1" w:rsidP="00A634F1">
      <w:pPr>
        <w:pStyle w:val="Odstavekseznama"/>
        <w:spacing w:before="225" w:after="225" w:line="260" w:lineRule="exact"/>
        <w:jc w:val="both"/>
        <w:rPr>
          <w:rFonts w:ascii="Arial" w:hAnsi="Arial" w:cs="Arial"/>
          <w:b/>
          <w:bCs/>
          <w:i/>
          <w:iCs/>
          <w:sz w:val="18"/>
          <w:szCs w:val="18"/>
        </w:rPr>
      </w:pPr>
    </w:p>
    <w:p w14:paraId="115A3E09" w14:textId="22E8BA90" w:rsidR="00A634F1" w:rsidRPr="00A634F1" w:rsidRDefault="00A634F1" w:rsidP="00D46453">
      <w:pPr>
        <w:pStyle w:val="Odstavekseznama"/>
        <w:numPr>
          <w:ilvl w:val="0"/>
          <w:numId w:val="53"/>
        </w:numPr>
        <w:spacing w:after="120"/>
        <w:ind w:left="714" w:hanging="357"/>
        <w:contextualSpacing w:val="0"/>
        <w:rPr>
          <w:rFonts w:ascii="Arial" w:hAnsi="Arial" w:cs="Arial"/>
          <w:sz w:val="18"/>
          <w:szCs w:val="18"/>
        </w:rPr>
      </w:pPr>
      <w:r w:rsidRPr="00A634F1">
        <w:rPr>
          <w:rFonts w:ascii="Arial" w:hAnsi="Arial" w:cs="Arial"/>
          <w:sz w:val="18"/>
          <w:szCs w:val="18"/>
        </w:rPr>
        <w:t>Bazna enota nove generacije za kranialno stabilizacijo pacienta z naslednjimi karakteristikami:</w:t>
      </w:r>
    </w:p>
    <w:p w14:paraId="500BC12A" w14:textId="4FCF30BE"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Kompozitne komponente iz nerjavečega jekla in prašno lakiranega litega aluminija, ki omogočajo togost, nižjo težo in odpornost proti visokim temperaturam in močnim čistilnim sredstvom  za pritrditev lobanjske objemke in naslona za glavo v obliki podkve na operacijsko mizo</w:t>
      </w:r>
    </w:p>
    <w:p w14:paraId="6DFE4A09"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brez potrebe po dodatnem orodju za nastavitev</w:t>
      </w:r>
    </w:p>
    <w:p w14:paraId="4F6B3D0B"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prehodni člen je trajno pritrjen na zaklepni ročaj </w:t>
      </w:r>
    </w:p>
    <w:p w14:paraId="6011BFE9"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samo-zaklepna ročica za dodaten zaklepni mehanizem, ko je sistem zaklenjen na mestu</w:t>
      </w:r>
    </w:p>
    <w:p w14:paraId="23FC4395"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vključuje standardni vrtljivi adapter</w:t>
      </w:r>
    </w:p>
    <w:p w14:paraId="1FB98139"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primerno za avtoklav temperaturo 132-134°C, čas 4 minut </w:t>
      </w:r>
    </w:p>
    <w:p w14:paraId="2A9F363C"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primerno za širok razpon pH detergentov (pH od 3 do 11) med postopkom ročnega čiščenja</w:t>
      </w:r>
    </w:p>
    <w:p w14:paraId="3A7F5585" w14:textId="38F05D0F" w:rsidR="00A634F1" w:rsidRPr="00A634F1" w:rsidRDefault="00A634F1" w:rsidP="00A634F1">
      <w:pPr>
        <w:pStyle w:val="Odstavekseznama"/>
        <w:spacing w:before="60" w:after="60"/>
        <w:ind w:left="1434"/>
        <w:contextualSpacing w:val="0"/>
        <w:jc w:val="both"/>
        <w:rPr>
          <w:rFonts w:ascii="Arial" w:hAnsi="Arial" w:cs="Arial"/>
          <w:sz w:val="18"/>
          <w:szCs w:val="18"/>
        </w:rPr>
      </w:pPr>
    </w:p>
    <w:p w14:paraId="1393AD56" w14:textId="265743E7" w:rsidR="00A634F1" w:rsidRPr="00A634F1" w:rsidRDefault="00A634F1" w:rsidP="00D46453">
      <w:pPr>
        <w:pStyle w:val="Odstavekseznama"/>
        <w:numPr>
          <w:ilvl w:val="0"/>
          <w:numId w:val="53"/>
        </w:numPr>
        <w:spacing w:after="120"/>
        <w:ind w:left="714" w:hanging="357"/>
        <w:contextualSpacing w:val="0"/>
        <w:rPr>
          <w:rFonts w:ascii="Arial" w:hAnsi="Arial" w:cs="Arial"/>
          <w:sz w:val="18"/>
          <w:szCs w:val="18"/>
        </w:rPr>
      </w:pPr>
      <w:r w:rsidRPr="00A634F1">
        <w:rPr>
          <w:rFonts w:ascii="Arial" w:hAnsi="Arial" w:cs="Arial"/>
          <w:sz w:val="18"/>
          <w:szCs w:val="18"/>
        </w:rPr>
        <w:t>Objemka lobanje za kranialno fiksacijo pacienta z naslednjimi karakteristikami:</w:t>
      </w:r>
    </w:p>
    <w:p w14:paraId="7E3C55D2" w14:textId="5A3D6F5A"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omogoča tri-točkovno togo kranialno fiksacijo</w:t>
      </w:r>
    </w:p>
    <w:p w14:paraId="6BB5646E"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 xml:space="preserve">iz PEEK termoplastike </w:t>
      </w:r>
    </w:p>
    <w:p w14:paraId="28DAB5A4"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omogoča enoročno sprostitev in gladko drsenje zaskočne roke</w:t>
      </w:r>
    </w:p>
    <w:p w14:paraId="69771AC9"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primerno za avtoklav temperaturo 132-134°C (-0/+3°C), čas 3 do 18 minut</w:t>
      </w:r>
    </w:p>
    <w:p w14:paraId="194B726E"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omogoča natančno pozicioniranje:</w:t>
      </w:r>
    </w:p>
    <w:p w14:paraId="32C43B38" w14:textId="77777777" w:rsidR="00A634F1" w:rsidRDefault="00A634F1" w:rsidP="00D46453">
      <w:pPr>
        <w:pStyle w:val="Odstavekseznama"/>
        <w:numPr>
          <w:ilvl w:val="0"/>
          <w:numId w:val="54"/>
        </w:numPr>
        <w:spacing w:before="60" w:after="60"/>
        <w:contextualSpacing w:val="0"/>
        <w:jc w:val="both"/>
        <w:rPr>
          <w:rFonts w:ascii="Arial" w:hAnsi="Arial" w:cs="Arial"/>
          <w:sz w:val="18"/>
          <w:szCs w:val="18"/>
        </w:rPr>
      </w:pPr>
      <w:r w:rsidRPr="00A634F1">
        <w:rPr>
          <w:rFonts w:ascii="Arial" w:hAnsi="Arial" w:cs="Arial"/>
          <w:sz w:val="18"/>
          <w:szCs w:val="18"/>
        </w:rPr>
        <w:t>15 dodatnih položajev za maksimalen dostop do mesta operacije</w:t>
      </w:r>
    </w:p>
    <w:p w14:paraId="352454FF" w14:textId="77777777" w:rsidR="00A634F1" w:rsidRDefault="00A634F1" w:rsidP="00D46453">
      <w:pPr>
        <w:pStyle w:val="Odstavekseznama"/>
        <w:numPr>
          <w:ilvl w:val="0"/>
          <w:numId w:val="54"/>
        </w:numPr>
        <w:spacing w:before="60" w:after="60"/>
        <w:contextualSpacing w:val="0"/>
        <w:jc w:val="both"/>
        <w:rPr>
          <w:rFonts w:ascii="Arial" w:hAnsi="Arial" w:cs="Arial"/>
          <w:sz w:val="18"/>
          <w:szCs w:val="18"/>
        </w:rPr>
      </w:pPr>
      <w:r w:rsidRPr="00A634F1">
        <w:rPr>
          <w:rFonts w:ascii="Arial" w:hAnsi="Arial" w:cs="Arial"/>
          <w:sz w:val="18"/>
          <w:szCs w:val="18"/>
        </w:rPr>
        <w:t>daljša lobanjska objemka za boljše prileganje pacientovi anatomiji obraza</w:t>
      </w:r>
    </w:p>
    <w:p w14:paraId="7091D660" w14:textId="337F491B" w:rsidR="00A634F1" w:rsidRPr="00A634F1" w:rsidRDefault="00A634F1" w:rsidP="00D46453">
      <w:pPr>
        <w:pStyle w:val="Odstavekseznama"/>
        <w:numPr>
          <w:ilvl w:val="0"/>
          <w:numId w:val="54"/>
        </w:numPr>
        <w:spacing w:before="60" w:after="60"/>
        <w:contextualSpacing w:val="0"/>
        <w:jc w:val="both"/>
        <w:rPr>
          <w:rFonts w:ascii="Arial" w:hAnsi="Arial" w:cs="Arial"/>
          <w:sz w:val="18"/>
          <w:szCs w:val="18"/>
        </w:rPr>
      </w:pPr>
      <w:r w:rsidRPr="00A634F1">
        <w:rPr>
          <w:rFonts w:ascii="Arial" w:hAnsi="Arial" w:cs="Arial"/>
          <w:sz w:val="18"/>
          <w:szCs w:val="18"/>
        </w:rPr>
        <w:t>51% več zaklepnih zobcev omogoča preciznejše potiskanje skupaj</w:t>
      </w:r>
    </w:p>
    <w:p w14:paraId="25DA0894" w14:textId="77777777" w:rsidR="00A634F1" w:rsidRPr="00A634F1" w:rsidRDefault="00A634F1" w:rsidP="00A634F1">
      <w:pPr>
        <w:pStyle w:val="Odstavekseznama"/>
        <w:numPr>
          <w:ilvl w:val="0"/>
          <w:numId w:val="43"/>
        </w:numPr>
        <w:spacing w:before="60" w:after="60"/>
        <w:ind w:left="1434" w:hanging="357"/>
        <w:contextualSpacing w:val="0"/>
        <w:jc w:val="both"/>
        <w:rPr>
          <w:rFonts w:ascii="Arial" w:hAnsi="Arial" w:cs="Arial"/>
          <w:sz w:val="18"/>
          <w:szCs w:val="18"/>
        </w:rPr>
      </w:pPr>
      <w:r w:rsidRPr="00A634F1">
        <w:rPr>
          <w:rFonts w:ascii="Arial" w:hAnsi="Arial" w:cs="Arial"/>
          <w:sz w:val="18"/>
          <w:szCs w:val="18"/>
        </w:rPr>
        <w:t>kompatibilna z obstoječimi žebljički</w:t>
      </w:r>
    </w:p>
    <w:p w14:paraId="53C7363A" w14:textId="3887D83A" w:rsidR="00A634F1" w:rsidRPr="00A634F1" w:rsidRDefault="00A634F1" w:rsidP="00A634F1">
      <w:pPr>
        <w:pStyle w:val="Odstavekseznama"/>
        <w:spacing w:before="60" w:after="60"/>
        <w:ind w:left="1434"/>
        <w:contextualSpacing w:val="0"/>
        <w:jc w:val="both"/>
        <w:rPr>
          <w:rFonts w:ascii="Arial" w:hAnsi="Arial" w:cs="Arial"/>
          <w:sz w:val="18"/>
          <w:szCs w:val="18"/>
        </w:rPr>
      </w:pPr>
    </w:p>
    <w:p w14:paraId="44854CCF" w14:textId="77777777" w:rsidR="00A634F1" w:rsidRPr="00A634F1" w:rsidRDefault="00A634F1" w:rsidP="00A634F1">
      <w:pPr>
        <w:spacing w:before="120" w:after="120"/>
        <w:ind w:left="708"/>
        <w:jc w:val="both"/>
        <w:rPr>
          <w:rFonts w:ascii="Arial" w:hAnsi="Arial" w:cs="Arial"/>
          <w:b/>
          <w:bCs/>
          <w:i/>
          <w:iCs/>
          <w:sz w:val="18"/>
          <w:szCs w:val="18"/>
        </w:rPr>
      </w:pPr>
      <w:r w:rsidRPr="00A634F1">
        <w:rPr>
          <w:rFonts w:ascii="Arial" w:hAnsi="Arial" w:cs="Arial"/>
          <w:b/>
          <w:bCs/>
          <w:i/>
          <w:iCs/>
          <w:sz w:val="18"/>
          <w:szCs w:val="18"/>
        </w:rPr>
        <w:t>Ves zahtevan material mora biti medsebojno kompatibilen. Ponudnik mora v ponudbi ponuditi opremo, ki zajema in izpolnjuje vse izmed navedenih postavk.</w:t>
      </w:r>
    </w:p>
    <w:p w14:paraId="0424F128" w14:textId="77777777" w:rsidR="00A634F1" w:rsidRDefault="00A634F1" w:rsidP="00A634F1">
      <w:pPr>
        <w:spacing w:before="120" w:after="120"/>
        <w:jc w:val="both"/>
        <w:rPr>
          <w:rFonts w:ascii="Arial" w:hAnsi="Arial" w:cs="Arial"/>
          <w:sz w:val="18"/>
          <w:szCs w:val="18"/>
        </w:rPr>
      </w:pPr>
    </w:p>
    <w:p w14:paraId="7F38F824" w14:textId="167F7D68" w:rsidR="00D358D0" w:rsidRPr="00D358D0" w:rsidRDefault="00D358D0" w:rsidP="00D46453">
      <w:pPr>
        <w:pStyle w:val="Odstavekseznama"/>
        <w:numPr>
          <w:ilvl w:val="0"/>
          <w:numId w:val="49"/>
        </w:numPr>
        <w:rPr>
          <w:rFonts w:ascii="Arial" w:hAnsi="Arial" w:cs="Arial"/>
          <w:b/>
          <w:bCs/>
          <w:i/>
          <w:iCs/>
          <w:sz w:val="18"/>
          <w:szCs w:val="18"/>
          <w:u w:val="single"/>
        </w:rPr>
      </w:pPr>
      <w:r w:rsidRPr="00D358D0">
        <w:rPr>
          <w:rFonts w:ascii="Arial" w:hAnsi="Arial" w:cs="Arial"/>
          <w:b/>
          <w:bCs/>
          <w:i/>
          <w:iCs/>
          <w:sz w:val="18"/>
          <w:szCs w:val="18"/>
          <w:u w:val="single"/>
        </w:rPr>
        <w:t xml:space="preserve">Pediatrični sistem za kranialno stabilizacijo </w:t>
      </w:r>
    </w:p>
    <w:p w14:paraId="7AD2EA83" w14:textId="77777777" w:rsidR="00D358D0" w:rsidRPr="00A634F1" w:rsidRDefault="00D358D0" w:rsidP="00D358D0">
      <w:pPr>
        <w:pStyle w:val="Odstavekseznama"/>
        <w:spacing w:before="225" w:after="225" w:line="260" w:lineRule="exact"/>
        <w:jc w:val="both"/>
        <w:rPr>
          <w:rFonts w:ascii="Arial" w:hAnsi="Arial" w:cs="Arial"/>
          <w:b/>
          <w:bCs/>
          <w:i/>
          <w:iCs/>
          <w:sz w:val="18"/>
          <w:szCs w:val="18"/>
        </w:rPr>
      </w:pPr>
    </w:p>
    <w:p w14:paraId="689CB64B" w14:textId="79E8E262" w:rsidR="00D358D0" w:rsidRPr="00D358D0" w:rsidRDefault="00D358D0" w:rsidP="00D46453">
      <w:pPr>
        <w:pStyle w:val="Odstavekseznama"/>
        <w:numPr>
          <w:ilvl w:val="0"/>
          <w:numId w:val="55"/>
        </w:numPr>
        <w:spacing w:after="120"/>
        <w:ind w:left="714" w:hanging="357"/>
        <w:contextualSpacing w:val="0"/>
        <w:rPr>
          <w:rFonts w:ascii="Arial" w:hAnsi="Arial" w:cs="Arial"/>
          <w:sz w:val="18"/>
          <w:szCs w:val="18"/>
        </w:rPr>
      </w:pPr>
      <w:r w:rsidRPr="00D358D0">
        <w:rPr>
          <w:rFonts w:ascii="Arial" w:hAnsi="Arial" w:cs="Arial"/>
          <w:sz w:val="18"/>
          <w:szCs w:val="18"/>
        </w:rPr>
        <w:t>Bazna enota nove generacije za kranialno stabilizacijo pacienta z naslednjimi karakteristikami:</w:t>
      </w:r>
    </w:p>
    <w:p w14:paraId="67CBC566" w14:textId="3D0E4B3A" w:rsidR="00D358D0" w:rsidRPr="00D358D0" w:rsidRDefault="00D358D0" w:rsidP="00D358D0">
      <w:pPr>
        <w:pStyle w:val="Odstavekseznama"/>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t>Kompozitne komponente iz nerjavečega jekla in prašno lakiranega litega aluminija, ki omogočajo togost, nižjo težo in odpornost proti visokim temperaturam in močnim čistilnim sredstvom  za pritrditev lobanjske objemke in naslona za glavo v obliki podkve na operacijsko mizo</w:t>
      </w:r>
    </w:p>
    <w:p w14:paraId="0F60D910" w14:textId="77777777" w:rsidR="00D358D0" w:rsidRPr="00D358D0" w:rsidRDefault="00D358D0" w:rsidP="00D358D0">
      <w:pPr>
        <w:pStyle w:val="Odstavekseznama"/>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t>brez potrebe po dodatnem orodju za nastavitev</w:t>
      </w:r>
    </w:p>
    <w:p w14:paraId="1173E9B9" w14:textId="77777777" w:rsidR="00D358D0" w:rsidRPr="00D358D0" w:rsidRDefault="00D358D0" w:rsidP="00D358D0">
      <w:pPr>
        <w:pStyle w:val="Odstavekseznama"/>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t xml:space="preserve">prehodni člen je trajno pritrjen na zaklepni ročaj </w:t>
      </w:r>
    </w:p>
    <w:p w14:paraId="26DA0672" w14:textId="77777777" w:rsidR="00D358D0" w:rsidRPr="00D358D0" w:rsidRDefault="00D358D0" w:rsidP="00D358D0">
      <w:pPr>
        <w:pStyle w:val="Odstavekseznama"/>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lastRenderedPageBreak/>
        <w:t>samo-zaklepna ročica za dodaten zaklepni mehanizem, ko je sistem zaklenjen na mestu</w:t>
      </w:r>
    </w:p>
    <w:p w14:paraId="15360BA6" w14:textId="77777777" w:rsidR="00D358D0" w:rsidRPr="00D358D0" w:rsidRDefault="00D358D0" w:rsidP="00D358D0">
      <w:pPr>
        <w:pStyle w:val="Odstavekseznama"/>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t>vključuje standardni vrtljivi adapter</w:t>
      </w:r>
    </w:p>
    <w:p w14:paraId="556996AD" w14:textId="77777777" w:rsidR="00D358D0" w:rsidRPr="00D358D0" w:rsidRDefault="00D358D0" w:rsidP="00D358D0">
      <w:pPr>
        <w:pStyle w:val="Odstavekseznama"/>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t>primerno za avtoklav temperaturo 132-134°C, čas 4 minut</w:t>
      </w:r>
    </w:p>
    <w:p w14:paraId="4EC64D9A" w14:textId="77777777" w:rsidR="00D358D0" w:rsidRPr="00D358D0" w:rsidRDefault="00D358D0" w:rsidP="00D358D0">
      <w:pPr>
        <w:pStyle w:val="Odstavekseznama"/>
        <w:numPr>
          <w:ilvl w:val="0"/>
          <w:numId w:val="43"/>
        </w:numPr>
        <w:spacing w:before="60" w:after="60"/>
        <w:ind w:left="1434" w:hanging="357"/>
        <w:contextualSpacing w:val="0"/>
        <w:jc w:val="both"/>
        <w:rPr>
          <w:rFonts w:ascii="Arial" w:hAnsi="Arial" w:cs="Arial"/>
          <w:sz w:val="18"/>
          <w:szCs w:val="18"/>
        </w:rPr>
      </w:pPr>
      <w:r w:rsidRPr="00D358D0">
        <w:rPr>
          <w:rFonts w:ascii="Arial" w:hAnsi="Arial" w:cs="Arial"/>
          <w:sz w:val="18"/>
          <w:szCs w:val="18"/>
        </w:rPr>
        <w:t>primerno za širok razpon pH detergentov (pH od 3 do 11) med postopkom ročnega čiščenja</w:t>
      </w:r>
    </w:p>
    <w:p w14:paraId="7A01145E" w14:textId="289BF639" w:rsidR="00A634F1" w:rsidRPr="00D358D0" w:rsidRDefault="00A634F1" w:rsidP="00D358D0">
      <w:pPr>
        <w:pStyle w:val="Odstavekseznama"/>
        <w:spacing w:before="120" w:after="120"/>
        <w:ind w:left="1434"/>
        <w:contextualSpacing w:val="0"/>
        <w:jc w:val="both"/>
        <w:rPr>
          <w:rFonts w:ascii="Arial" w:hAnsi="Arial" w:cs="Arial"/>
          <w:sz w:val="18"/>
          <w:szCs w:val="18"/>
        </w:rPr>
      </w:pPr>
    </w:p>
    <w:p w14:paraId="23975F44" w14:textId="37CD95A3" w:rsidR="00A37DCC" w:rsidRPr="00D358D0" w:rsidRDefault="00A37DCC" w:rsidP="00D46453">
      <w:pPr>
        <w:pStyle w:val="Odstavekseznama"/>
        <w:numPr>
          <w:ilvl w:val="0"/>
          <w:numId w:val="55"/>
        </w:numPr>
        <w:spacing w:after="120"/>
        <w:ind w:left="714" w:hanging="357"/>
        <w:contextualSpacing w:val="0"/>
        <w:rPr>
          <w:rFonts w:ascii="Arial" w:hAnsi="Arial" w:cs="Arial"/>
          <w:sz w:val="18"/>
          <w:szCs w:val="18"/>
        </w:rPr>
      </w:pPr>
      <w:r w:rsidRPr="00A37DCC">
        <w:rPr>
          <w:rFonts w:ascii="Arial" w:hAnsi="Arial" w:cs="Arial"/>
          <w:sz w:val="18"/>
          <w:szCs w:val="18"/>
        </w:rPr>
        <w:t>Pediatrična objemka lobanje za kranialno fiksacijo pacienta z naslednjimi karakteristikami:</w:t>
      </w:r>
    </w:p>
    <w:p w14:paraId="28AD2E0C" w14:textId="5AE9124A" w:rsidR="00A37DCC" w:rsidRPr="00A37DCC" w:rsidRDefault="00A37DCC" w:rsidP="00A37DCC">
      <w:pPr>
        <w:pStyle w:val="Odstavekseznama"/>
        <w:numPr>
          <w:ilvl w:val="0"/>
          <w:numId w:val="43"/>
        </w:numPr>
        <w:spacing w:before="60" w:after="60"/>
        <w:ind w:left="1434" w:hanging="357"/>
        <w:contextualSpacing w:val="0"/>
        <w:jc w:val="both"/>
        <w:rPr>
          <w:rFonts w:ascii="Arial" w:hAnsi="Arial" w:cs="Arial"/>
          <w:sz w:val="18"/>
          <w:szCs w:val="18"/>
        </w:rPr>
      </w:pPr>
      <w:r w:rsidRPr="00A37DCC">
        <w:rPr>
          <w:rFonts w:ascii="Arial" w:hAnsi="Arial" w:cs="Arial"/>
          <w:sz w:val="18"/>
          <w:szCs w:val="18"/>
        </w:rPr>
        <w:t>omogoča tri-točkovno kranialno fiksacijo</w:t>
      </w:r>
    </w:p>
    <w:p w14:paraId="16CC469F" w14:textId="77777777" w:rsidR="00A37DCC" w:rsidRPr="00A37DCC" w:rsidRDefault="00A37DCC" w:rsidP="00A37DCC">
      <w:pPr>
        <w:pStyle w:val="Odstavekseznama"/>
        <w:numPr>
          <w:ilvl w:val="0"/>
          <w:numId w:val="43"/>
        </w:numPr>
        <w:spacing w:before="60" w:after="60"/>
        <w:ind w:left="1434" w:hanging="357"/>
        <w:contextualSpacing w:val="0"/>
        <w:jc w:val="both"/>
        <w:rPr>
          <w:rFonts w:ascii="Arial" w:hAnsi="Arial" w:cs="Arial"/>
          <w:sz w:val="18"/>
          <w:szCs w:val="18"/>
        </w:rPr>
      </w:pPr>
      <w:r w:rsidRPr="00A37DCC">
        <w:rPr>
          <w:rFonts w:ascii="Arial" w:hAnsi="Arial" w:cs="Arial"/>
          <w:sz w:val="18"/>
          <w:szCs w:val="18"/>
        </w:rPr>
        <w:t>v setu več nihajnih rok (rocker arm): standardna (za odrasle), Triad, pediatrična in single-pin</w:t>
      </w:r>
    </w:p>
    <w:p w14:paraId="35BE0772" w14:textId="77777777" w:rsidR="00A37DCC" w:rsidRPr="00A37DCC" w:rsidRDefault="00A37DCC" w:rsidP="00A37DCC">
      <w:pPr>
        <w:pStyle w:val="Odstavekseznama"/>
        <w:numPr>
          <w:ilvl w:val="0"/>
          <w:numId w:val="43"/>
        </w:numPr>
        <w:spacing w:before="60" w:after="60"/>
        <w:ind w:left="1434" w:hanging="357"/>
        <w:contextualSpacing w:val="0"/>
        <w:jc w:val="both"/>
        <w:rPr>
          <w:rFonts w:ascii="Arial" w:hAnsi="Arial" w:cs="Arial"/>
          <w:sz w:val="18"/>
          <w:szCs w:val="18"/>
        </w:rPr>
      </w:pPr>
      <w:r w:rsidRPr="00A37DCC">
        <w:rPr>
          <w:rFonts w:ascii="Arial" w:hAnsi="Arial" w:cs="Arial"/>
          <w:sz w:val="18"/>
          <w:szCs w:val="18"/>
        </w:rPr>
        <w:t>dve možnosti navornega vijaka: za odrasle +/-36kg in pediatrični +/-8kg</w:t>
      </w:r>
    </w:p>
    <w:p w14:paraId="56307768" w14:textId="77777777" w:rsidR="00A37DCC" w:rsidRPr="00A37DCC" w:rsidRDefault="00A37DCC" w:rsidP="00A37DCC">
      <w:pPr>
        <w:pStyle w:val="Odstavekseznama"/>
        <w:numPr>
          <w:ilvl w:val="0"/>
          <w:numId w:val="43"/>
        </w:numPr>
        <w:spacing w:before="60" w:after="60"/>
        <w:ind w:left="1434" w:hanging="357"/>
        <w:contextualSpacing w:val="0"/>
        <w:jc w:val="both"/>
        <w:rPr>
          <w:rFonts w:ascii="Arial" w:hAnsi="Arial" w:cs="Arial"/>
          <w:sz w:val="18"/>
          <w:szCs w:val="18"/>
        </w:rPr>
      </w:pPr>
      <w:r w:rsidRPr="00A37DCC">
        <w:rPr>
          <w:rFonts w:ascii="Arial" w:hAnsi="Arial" w:cs="Arial"/>
          <w:sz w:val="18"/>
          <w:szCs w:val="18"/>
        </w:rPr>
        <w:t>nastavitveni ključ</w:t>
      </w:r>
    </w:p>
    <w:p w14:paraId="1C61A634" w14:textId="77777777" w:rsidR="00A37DCC" w:rsidRPr="00A37DCC" w:rsidRDefault="00A37DCC" w:rsidP="00A37DCC">
      <w:pPr>
        <w:pStyle w:val="Odstavekseznama"/>
        <w:numPr>
          <w:ilvl w:val="0"/>
          <w:numId w:val="43"/>
        </w:numPr>
        <w:spacing w:before="60" w:after="60"/>
        <w:ind w:left="1434" w:hanging="357"/>
        <w:contextualSpacing w:val="0"/>
        <w:jc w:val="both"/>
        <w:rPr>
          <w:rFonts w:ascii="Arial" w:hAnsi="Arial" w:cs="Arial"/>
          <w:sz w:val="18"/>
          <w:szCs w:val="18"/>
        </w:rPr>
      </w:pPr>
      <w:r w:rsidRPr="00A37DCC">
        <w:rPr>
          <w:rFonts w:ascii="Arial" w:hAnsi="Arial" w:cs="Arial"/>
          <w:sz w:val="18"/>
          <w:szCs w:val="18"/>
        </w:rPr>
        <w:t>kovček za shranjevanje</w:t>
      </w:r>
    </w:p>
    <w:p w14:paraId="012E677C" w14:textId="08F2E950" w:rsidR="00A37DCC" w:rsidRPr="00D358D0" w:rsidRDefault="00A37DCC" w:rsidP="00A37DCC">
      <w:pPr>
        <w:pStyle w:val="Odstavekseznama"/>
        <w:spacing w:before="60" w:after="60"/>
        <w:ind w:left="1434"/>
        <w:contextualSpacing w:val="0"/>
        <w:jc w:val="both"/>
        <w:rPr>
          <w:rFonts w:ascii="Arial" w:hAnsi="Arial" w:cs="Arial"/>
          <w:sz w:val="18"/>
          <w:szCs w:val="18"/>
        </w:rPr>
      </w:pPr>
    </w:p>
    <w:p w14:paraId="4B37B310" w14:textId="423EB859" w:rsidR="00A37DCC" w:rsidRPr="00D358D0" w:rsidRDefault="00A37DCC" w:rsidP="00D46453">
      <w:pPr>
        <w:pStyle w:val="Odstavekseznama"/>
        <w:numPr>
          <w:ilvl w:val="0"/>
          <w:numId w:val="55"/>
        </w:numPr>
        <w:spacing w:after="120"/>
        <w:ind w:left="714" w:hanging="357"/>
        <w:contextualSpacing w:val="0"/>
        <w:jc w:val="both"/>
        <w:rPr>
          <w:rFonts w:ascii="Arial" w:hAnsi="Arial" w:cs="Arial"/>
          <w:sz w:val="18"/>
          <w:szCs w:val="18"/>
        </w:rPr>
      </w:pPr>
      <w:r w:rsidRPr="00A37DCC">
        <w:rPr>
          <w:rFonts w:ascii="Arial" w:hAnsi="Arial" w:cs="Arial"/>
          <w:sz w:val="18"/>
          <w:szCs w:val="18"/>
        </w:rPr>
        <w:t>Sistem podpore za lobanjo v prone in supine položaju pacienta, primeren za otroke 5 let + in odrasle, za majhno silo vpenjanja (pediatrični bolniki in poškodovanci), primeren za paciente s kratkim vratom, ker se ga lahko postavi blizu operacijske mize. Sistem vsebuje:</w:t>
      </w:r>
    </w:p>
    <w:p w14:paraId="51D54D8F" w14:textId="2A37DB9A" w:rsidR="005C05C6" w:rsidRPr="005C05C6" w:rsidRDefault="005C05C6" w:rsidP="005C05C6">
      <w:pPr>
        <w:pStyle w:val="Odstavekseznama"/>
        <w:numPr>
          <w:ilvl w:val="0"/>
          <w:numId w:val="43"/>
        </w:numPr>
        <w:spacing w:before="120" w:after="120"/>
        <w:jc w:val="both"/>
        <w:rPr>
          <w:rFonts w:ascii="Arial" w:hAnsi="Arial" w:cs="Arial"/>
          <w:sz w:val="18"/>
          <w:szCs w:val="18"/>
        </w:rPr>
      </w:pPr>
      <w:r w:rsidRPr="005C05C6">
        <w:rPr>
          <w:rFonts w:ascii="Arial" w:hAnsi="Arial" w:cs="Arial"/>
          <w:sz w:val="18"/>
          <w:szCs w:val="18"/>
        </w:rPr>
        <w:t>podporni spojnik</w:t>
      </w:r>
    </w:p>
    <w:p w14:paraId="7F0D3FF6" w14:textId="77777777" w:rsidR="005C05C6" w:rsidRPr="005C05C6" w:rsidRDefault="005C05C6" w:rsidP="005C05C6">
      <w:pPr>
        <w:pStyle w:val="Odstavekseznama"/>
        <w:numPr>
          <w:ilvl w:val="0"/>
          <w:numId w:val="43"/>
        </w:numPr>
        <w:spacing w:before="120" w:after="120"/>
        <w:jc w:val="both"/>
        <w:rPr>
          <w:rFonts w:ascii="Arial" w:hAnsi="Arial" w:cs="Arial"/>
          <w:sz w:val="18"/>
          <w:szCs w:val="18"/>
        </w:rPr>
      </w:pPr>
      <w:r w:rsidRPr="005C05C6">
        <w:rPr>
          <w:rFonts w:ascii="Arial" w:hAnsi="Arial" w:cs="Arial"/>
          <w:sz w:val="18"/>
          <w:szCs w:val="18"/>
        </w:rPr>
        <w:t>podkev pediatrična</w:t>
      </w:r>
    </w:p>
    <w:p w14:paraId="3A5BB87A" w14:textId="77777777" w:rsidR="005C05C6" w:rsidRPr="005C05C6" w:rsidRDefault="005C05C6" w:rsidP="005C05C6">
      <w:pPr>
        <w:pStyle w:val="Odstavekseznama"/>
        <w:numPr>
          <w:ilvl w:val="0"/>
          <w:numId w:val="43"/>
        </w:numPr>
        <w:spacing w:before="120" w:after="120"/>
        <w:jc w:val="both"/>
        <w:rPr>
          <w:rFonts w:ascii="Arial" w:hAnsi="Arial" w:cs="Arial"/>
          <w:sz w:val="18"/>
          <w:szCs w:val="18"/>
        </w:rPr>
      </w:pPr>
      <w:r w:rsidRPr="005C05C6">
        <w:rPr>
          <w:rFonts w:ascii="Arial" w:hAnsi="Arial" w:cs="Arial"/>
          <w:sz w:val="18"/>
          <w:szCs w:val="18"/>
        </w:rPr>
        <w:t>podkev za odrasle</w:t>
      </w:r>
    </w:p>
    <w:p w14:paraId="6BC100C0" w14:textId="77777777" w:rsidR="005C05C6" w:rsidRPr="005C05C6" w:rsidRDefault="005C05C6" w:rsidP="005C05C6">
      <w:pPr>
        <w:pStyle w:val="Odstavekseznama"/>
        <w:numPr>
          <w:ilvl w:val="0"/>
          <w:numId w:val="43"/>
        </w:numPr>
        <w:spacing w:before="120" w:after="120"/>
        <w:jc w:val="both"/>
        <w:rPr>
          <w:rFonts w:ascii="Arial" w:hAnsi="Arial" w:cs="Arial"/>
          <w:sz w:val="18"/>
          <w:szCs w:val="18"/>
        </w:rPr>
      </w:pPr>
      <w:r w:rsidRPr="005C05C6">
        <w:rPr>
          <w:rFonts w:ascii="Arial" w:hAnsi="Arial" w:cs="Arial"/>
          <w:sz w:val="18"/>
          <w:szCs w:val="18"/>
        </w:rPr>
        <w:t>podkev za splošni namen</w:t>
      </w:r>
    </w:p>
    <w:p w14:paraId="6646BD2F" w14:textId="77777777" w:rsidR="005C05C6" w:rsidRPr="005C05C6" w:rsidRDefault="005C05C6" w:rsidP="005C05C6">
      <w:pPr>
        <w:pStyle w:val="Odstavekseznama"/>
        <w:numPr>
          <w:ilvl w:val="0"/>
          <w:numId w:val="43"/>
        </w:numPr>
        <w:spacing w:before="120" w:after="120"/>
        <w:jc w:val="both"/>
        <w:rPr>
          <w:rFonts w:ascii="Arial" w:hAnsi="Arial" w:cs="Arial"/>
          <w:sz w:val="18"/>
          <w:szCs w:val="18"/>
        </w:rPr>
      </w:pPr>
      <w:r w:rsidRPr="005C05C6">
        <w:rPr>
          <w:rFonts w:ascii="Arial" w:hAnsi="Arial" w:cs="Arial"/>
          <w:sz w:val="18"/>
          <w:szCs w:val="18"/>
        </w:rPr>
        <w:t>2x mini gel blazina za splošni namen</w:t>
      </w:r>
    </w:p>
    <w:p w14:paraId="42D4A272" w14:textId="77777777" w:rsidR="005C05C6" w:rsidRPr="005C05C6" w:rsidRDefault="005C05C6" w:rsidP="005C05C6">
      <w:pPr>
        <w:pStyle w:val="Odstavekseznama"/>
        <w:numPr>
          <w:ilvl w:val="0"/>
          <w:numId w:val="43"/>
        </w:numPr>
        <w:spacing w:before="120" w:after="120"/>
        <w:jc w:val="both"/>
        <w:rPr>
          <w:rFonts w:ascii="Arial" w:hAnsi="Arial" w:cs="Arial"/>
          <w:sz w:val="18"/>
          <w:szCs w:val="18"/>
        </w:rPr>
      </w:pPr>
      <w:r w:rsidRPr="005C05C6">
        <w:rPr>
          <w:rFonts w:ascii="Arial" w:hAnsi="Arial" w:cs="Arial"/>
          <w:sz w:val="18"/>
          <w:szCs w:val="18"/>
        </w:rPr>
        <w:t>kovček za shranjevanje</w:t>
      </w:r>
    </w:p>
    <w:p w14:paraId="64F2D626" w14:textId="7268B83E" w:rsidR="00D358D0" w:rsidRDefault="00D358D0" w:rsidP="005C05C6">
      <w:pPr>
        <w:spacing w:before="120" w:after="120"/>
        <w:jc w:val="both"/>
        <w:rPr>
          <w:rFonts w:ascii="Arial" w:hAnsi="Arial" w:cs="Arial"/>
          <w:sz w:val="18"/>
          <w:szCs w:val="18"/>
        </w:rPr>
      </w:pPr>
    </w:p>
    <w:p w14:paraId="27A1B685" w14:textId="77777777" w:rsidR="005C05C6" w:rsidRPr="00A634F1" w:rsidRDefault="005C05C6" w:rsidP="005C05C6">
      <w:pPr>
        <w:spacing w:before="120" w:after="120"/>
        <w:ind w:left="708"/>
        <w:jc w:val="both"/>
        <w:rPr>
          <w:rFonts w:ascii="Arial" w:hAnsi="Arial" w:cs="Arial"/>
          <w:b/>
          <w:bCs/>
          <w:i/>
          <w:iCs/>
          <w:sz w:val="18"/>
          <w:szCs w:val="18"/>
        </w:rPr>
      </w:pPr>
      <w:r w:rsidRPr="00A634F1">
        <w:rPr>
          <w:rFonts w:ascii="Arial" w:hAnsi="Arial" w:cs="Arial"/>
          <w:b/>
          <w:bCs/>
          <w:i/>
          <w:iCs/>
          <w:sz w:val="18"/>
          <w:szCs w:val="18"/>
        </w:rPr>
        <w:t>Ves zahtevan material mora biti medsebojno kompatibilen. Ponudnik mora v ponudbi ponuditi opremo, ki zajema in izpolnjuje vse izmed navedenih postavk.</w:t>
      </w:r>
    </w:p>
    <w:p w14:paraId="7F8B95B8" w14:textId="1B1805B1" w:rsidR="002A7064" w:rsidRDefault="002A7064" w:rsidP="0005773C">
      <w:pPr>
        <w:spacing w:before="360" w:after="0" w:line="240" w:lineRule="auto"/>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13E63E71" w14:textId="77777777" w:rsidR="002A7064" w:rsidRPr="00731494" w:rsidRDefault="002A7064" w:rsidP="0005773C">
      <w:pPr>
        <w:spacing w:after="0" w:line="240" w:lineRule="auto"/>
        <w:jc w:val="both"/>
        <w:rPr>
          <w:rFonts w:ascii="Arial" w:hAnsi="Arial" w:cs="Arial"/>
          <w:sz w:val="18"/>
          <w:szCs w:val="18"/>
        </w:rPr>
      </w:pPr>
    </w:p>
    <w:p w14:paraId="1BA95539" w14:textId="1963A7DA" w:rsidR="002A7064" w:rsidRPr="00731494" w:rsidRDefault="002A7064" w:rsidP="00C041F4">
      <w:pPr>
        <w:pStyle w:val="Naslov1"/>
        <w:spacing w:before="225" w:after="225" w:line="240" w:lineRule="auto"/>
        <w:rPr>
          <w:rFonts w:ascii="Arial" w:hAnsi="Arial" w:cs="Arial"/>
          <w:sz w:val="18"/>
          <w:szCs w:val="18"/>
        </w:rPr>
      </w:pPr>
      <w:r>
        <w:rPr>
          <w:rFonts w:ascii="Arial" w:hAnsi="Arial" w:cs="Arial"/>
          <w:sz w:val="18"/>
          <w:szCs w:val="18"/>
        </w:rPr>
        <w:t>3</w:t>
      </w:r>
      <w:r w:rsidRPr="00731494">
        <w:rPr>
          <w:rFonts w:ascii="Arial" w:hAnsi="Arial" w:cs="Arial"/>
          <w:sz w:val="18"/>
          <w:szCs w:val="18"/>
        </w:rPr>
        <w:t xml:space="preserve">. </w:t>
      </w:r>
      <w:r w:rsidR="00A778CB">
        <w:rPr>
          <w:rFonts w:ascii="Arial" w:hAnsi="Arial" w:cs="Arial"/>
          <w:sz w:val="18"/>
          <w:szCs w:val="18"/>
        </w:rPr>
        <w:t>POTROŠNI MATERIAL</w:t>
      </w:r>
    </w:p>
    <w:p w14:paraId="3E6A1274" w14:textId="77777777" w:rsidR="000D4777" w:rsidRDefault="002A7064" w:rsidP="00C041F4">
      <w:pPr>
        <w:spacing w:before="120" w:after="120"/>
        <w:jc w:val="both"/>
        <w:rPr>
          <w:rFonts w:ascii="Arial" w:hAnsi="Arial" w:cs="Arial"/>
          <w:sz w:val="18"/>
          <w:szCs w:val="18"/>
        </w:rPr>
      </w:pPr>
      <w:r w:rsidRPr="002A7064">
        <w:rPr>
          <w:rFonts w:ascii="Arial" w:hAnsi="Arial" w:cs="Arial"/>
          <w:sz w:val="18"/>
          <w:szCs w:val="18"/>
        </w:rPr>
        <w:t>Ponudnik mora v</w:t>
      </w:r>
      <w:r>
        <w:rPr>
          <w:rFonts w:ascii="Arial" w:hAnsi="Arial" w:cs="Arial"/>
          <w:sz w:val="18"/>
          <w:szCs w:val="18"/>
        </w:rPr>
        <w:t xml:space="preserve"> okviru predmetnega javnega naročila zagotavljati tudi </w:t>
      </w:r>
      <w:r w:rsidRPr="002A7064">
        <w:rPr>
          <w:rFonts w:ascii="Arial" w:hAnsi="Arial" w:cs="Arial"/>
          <w:sz w:val="18"/>
          <w:szCs w:val="18"/>
        </w:rPr>
        <w:t>ves potreben potrošni material</w:t>
      </w:r>
      <w:r w:rsidR="00C041F4">
        <w:rPr>
          <w:rFonts w:ascii="Arial" w:hAnsi="Arial" w:cs="Arial"/>
          <w:sz w:val="18"/>
          <w:szCs w:val="18"/>
        </w:rPr>
        <w:t>, predvsem</w:t>
      </w:r>
      <w:r w:rsidRPr="002A7064">
        <w:rPr>
          <w:rFonts w:ascii="Arial" w:hAnsi="Arial" w:cs="Arial"/>
          <w:sz w:val="18"/>
          <w:szCs w:val="18"/>
        </w:rPr>
        <w:t xml:space="preserve"> </w:t>
      </w:r>
      <w:r w:rsidR="00C041F4" w:rsidRPr="00C041F4">
        <w:rPr>
          <w:rFonts w:ascii="Arial" w:hAnsi="Arial" w:cs="Arial"/>
          <w:sz w:val="18"/>
          <w:szCs w:val="18"/>
        </w:rPr>
        <w:t>klasičn</w:t>
      </w:r>
      <w:r w:rsidR="00C041F4">
        <w:rPr>
          <w:rFonts w:ascii="Arial" w:hAnsi="Arial" w:cs="Arial"/>
          <w:sz w:val="18"/>
          <w:szCs w:val="18"/>
        </w:rPr>
        <w:t>e</w:t>
      </w:r>
      <w:r w:rsidR="00C041F4" w:rsidRPr="00C041F4">
        <w:rPr>
          <w:rFonts w:ascii="Arial" w:hAnsi="Arial" w:cs="Arial"/>
          <w:sz w:val="18"/>
          <w:szCs w:val="18"/>
        </w:rPr>
        <w:t xml:space="preserve"> žebljičk</w:t>
      </w:r>
      <w:r w:rsidR="00C041F4">
        <w:rPr>
          <w:rFonts w:ascii="Arial" w:hAnsi="Arial" w:cs="Arial"/>
          <w:sz w:val="18"/>
          <w:szCs w:val="18"/>
        </w:rPr>
        <w:t>e</w:t>
      </w:r>
      <w:r w:rsidR="00C041F4" w:rsidRPr="00C041F4">
        <w:rPr>
          <w:rFonts w:ascii="Arial" w:hAnsi="Arial" w:cs="Arial"/>
          <w:sz w:val="18"/>
          <w:szCs w:val="18"/>
        </w:rPr>
        <w:t xml:space="preserve"> za vpenjanje glave</w:t>
      </w:r>
      <w:r w:rsidR="00C041F4">
        <w:rPr>
          <w:rFonts w:ascii="Arial" w:hAnsi="Arial" w:cs="Arial"/>
          <w:sz w:val="18"/>
          <w:szCs w:val="18"/>
        </w:rPr>
        <w:t xml:space="preserve"> in vezano na</w:t>
      </w:r>
      <w:r w:rsidR="00C041F4" w:rsidRPr="00C041F4">
        <w:rPr>
          <w:rFonts w:ascii="Arial" w:hAnsi="Arial" w:cs="Arial"/>
          <w:sz w:val="18"/>
          <w:szCs w:val="18"/>
        </w:rPr>
        <w:t xml:space="preserve"> uporab</w:t>
      </w:r>
      <w:r w:rsidR="00C041F4">
        <w:rPr>
          <w:rFonts w:ascii="Arial" w:hAnsi="Arial" w:cs="Arial"/>
          <w:sz w:val="18"/>
          <w:szCs w:val="18"/>
        </w:rPr>
        <w:t>o</w:t>
      </w:r>
      <w:r w:rsidR="00C041F4" w:rsidRPr="00C041F4">
        <w:rPr>
          <w:rFonts w:ascii="Arial" w:hAnsi="Arial" w:cs="Arial"/>
          <w:sz w:val="18"/>
          <w:szCs w:val="18"/>
        </w:rPr>
        <w:t xml:space="preserve"> radiolucentnega sistema </w:t>
      </w:r>
      <w:r w:rsidR="00C041F4">
        <w:rPr>
          <w:rFonts w:ascii="Arial" w:hAnsi="Arial" w:cs="Arial"/>
          <w:sz w:val="18"/>
          <w:szCs w:val="18"/>
        </w:rPr>
        <w:t xml:space="preserve">tudi </w:t>
      </w:r>
      <w:r w:rsidR="00C041F4" w:rsidRPr="00C041F4">
        <w:rPr>
          <w:rFonts w:ascii="Arial" w:hAnsi="Arial" w:cs="Arial"/>
          <w:sz w:val="18"/>
          <w:szCs w:val="18"/>
        </w:rPr>
        <w:t>radiolucentn</w:t>
      </w:r>
      <w:r w:rsidR="00C041F4">
        <w:rPr>
          <w:rFonts w:ascii="Arial" w:hAnsi="Arial" w:cs="Arial"/>
          <w:sz w:val="18"/>
          <w:szCs w:val="18"/>
        </w:rPr>
        <w:t>e</w:t>
      </w:r>
      <w:r w:rsidR="00C041F4" w:rsidRPr="00C041F4">
        <w:rPr>
          <w:rFonts w:ascii="Arial" w:hAnsi="Arial" w:cs="Arial"/>
          <w:sz w:val="18"/>
          <w:szCs w:val="18"/>
        </w:rPr>
        <w:t xml:space="preserve"> žebljičk</w:t>
      </w:r>
      <w:r w:rsidR="00C041F4">
        <w:rPr>
          <w:rFonts w:ascii="Arial" w:hAnsi="Arial" w:cs="Arial"/>
          <w:sz w:val="18"/>
          <w:szCs w:val="18"/>
        </w:rPr>
        <w:t>e.</w:t>
      </w:r>
      <w:r w:rsidR="00911B26">
        <w:rPr>
          <w:rFonts w:ascii="Arial" w:hAnsi="Arial" w:cs="Arial"/>
          <w:sz w:val="18"/>
          <w:szCs w:val="18"/>
        </w:rPr>
        <w:t xml:space="preserve"> Ocenjena letna količina žebljičkov</w:t>
      </w:r>
      <w:r w:rsidR="000D4777">
        <w:rPr>
          <w:rFonts w:ascii="Arial" w:hAnsi="Arial" w:cs="Arial"/>
          <w:sz w:val="18"/>
          <w:szCs w:val="18"/>
        </w:rPr>
        <w:t>:</w:t>
      </w:r>
    </w:p>
    <w:p w14:paraId="4E31B626" w14:textId="267D53F2" w:rsidR="000D4777" w:rsidRDefault="000D4777" w:rsidP="000D4777">
      <w:pPr>
        <w:pStyle w:val="Odstavekseznama"/>
        <w:numPr>
          <w:ilvl w:val="0"/>
          <w:numId w:val="57"/>
        </w:numPr>
        <w:spacing w:before="120" w:after="120"/>
        <w:jc w:val="both"/>
        <w:rPr>
          <w:rFonts w:ascii="Arial" w:hAnsi="Arial" w:cs="Arial"/>
          <w:sz w:val="18"/>
          <w:szCs w:val="18"/>
        </w:rPr>
      </w:pPr>
      <w:r>
        <w:rPr>
          <w:rFonts w:ascii="Arial" w:hAnsi="Arial" w:cs="Arial"/>
          <w:sz w:val="18"/>
          <w:szCs w:val="18"/>
        </w:rPr>
        <w:t>800 zavitkov navadnih žebljičkov na leto in</w:t>
      </w:r>
    </w:p>
    <w:p w14:paraId="382E33EC" w14:textId="75B5E17A" w:rsidR="000D4777" w:rsidRPr="0005773C" w:rsidRDefault="00484066" w:rsidP="0005773C">
      <w:pPr>
        <w:pStyle w:val="Odstavekseznama"/>
        <w:numPr>
          <w:ilvl w:val="0"/>
          <w:numId w:val="57"/>
        </w:numPr>
        <w:spacing w:before="120" w:after="120"/>
        <w:jc w:val="both"/>
        <w:rPr>
          <w:rFonts w:ascii="Arial" w:hAnsi="Arial" w:cs="Arial"/>
          <w:sz w:val="18"/>
          <w:szCs w:val="18"/>
        </w:rPr>
      </w:pPr>
      <w:r>
        <w:rPr>
          <w:rFonts w:ascii="Arial" w:hAnsi="Arial" w:cs="Arial"/>
          <w:sz w:val="18"/>
          <w:szCs w:val="18"/>
        </w:rPr>
        <w:t>30</w:t>
      </w:r>
      <w:r w:rsidR="000D4777">
        <w:rPr>
          <w:rFonts w:ascii="Arial" w:hAnsi="Arial" w:cs="Arial"/>
          <w:sz w:val="18"/>
          <w:szCs w:val="18"/>
        </w:rPr>
        <w:t xml:space="preserve"> zavitkov </w:t>
      </w:r>
      <w:proofErr w:type="spellStart"/>
      <w:r w:rsidR="000D4777" w:rsidRPr="000D4777">
        <w:rPr>
          <w:rFonts w:ascii="Arial" w:hAnsi="Arial" w:cs="Arial"/>
          <w:sz w:val="18"/>
          <w:szCs w:val="18"/>
        </w:rPr>
        <w:t>radiolucentnih</w:t>
      </w:r>
      <w:proofErr w:type="spellEnd"/>
      <w:r w:rsidR="000D4777" w:rsidRPr="000D4777">
        <w:rPr>
          <w:rFonts w:ascii="Arial" w:hAnsi="Arial" w:cs="Arial"/>
          <w:sz w:val="18"/>
          <w:szCs w:val="18"/>
        </w:rPr>
        <w:t xml:space="preserve"> žebljičkov na leto</w:t>
      </w:r>
      <w:r w:rsidR="000D4777">
        <w:rPr>
          <w:rFonts w:ascii="Arial" w:hAnsi="Arial" w:cs="Arial"/>
          <w:sz w:val="18"/>
          <w:szCs w:val="18"/>
        </w:rPr>
        <w:t>.</w:t>
      </w:r>
    </w:p>
    <w:p w14:paraId="5C58C3C4" w14:textId="6450D9B5" w:rsidR="00911B26" w:rsidRDefault="00911B26" w:rsidP="0005773C">
      <w:pPr>
        <w:spacing w:before="120" w:after="0"/>
        <w:jc w:val="both"/>
        <w:rPr>
          <w:rFonts w:ascii="Arial" w:hAnsi="Arial" w:cs="Arial"/>
          <w:sz w:val="18"/>
          <w:szCs w:val="18"/>
        </w:rPr>
      </w:pPr>
      <w:r>
        <w:rPr>
          <w:rFonts w:ascii="Arial" w:hAnsi="Arial" w:cs="Arial"/>
          <w:sz w:val="18"/>
          <w:szCs w:val="18"/>
        </w:rPr>
        <w:t>Ocenjena količina je izračunana na podlagi potreb naročnika v predhodnih letih. Ocenjena količina za naročnika ni zavezujoča in lahko odstopa od navedene glede na dejanske potrebe.</w:t>
      </w:r>
    </w:p>
    <w:p w14:paraId="19A86240" w14:textId="77777777" w:rsidR="000D4777" w:rsidRDefault="000D4777" w:rsidP="0005773C">
      <w:pPr>
        <w:spacing w:after="120"/>
        <w:jc w:val="both"/>
        <w:rPr>
          <w:rFonts w:ascii="Arial" w:hAnsi="Arial" w:cs="Arial"/>
          <w:sz w:val="18"/>
          <w:szCs w:val="18"/>
        </w:rPr>
      </w:pPr>
    </w:p>
    <w:p w14:paraId="0B58B501" w14:textId="038F14A9" w:rsidR="00546FD8" w:rsidRPr="00731494" w:rsidRDefault="002A7064" w:rsidP="00C041F4">
      <w:pPr>
        <w:spacing w:before="225" w:after="0" w:line="260" w:lineRule="exact"/>
        <w:jc w:val="both"/>
        <w:rPr>
          <w:rFonts w:ascii="Arial" w:hAnsi="Arial" w:cs="Arial"/>
          <w:b/>
          <w:sz w:val="18"/>
          <w:szCs w:val="18"/>
        </w:rPr>
      </w:pPr>
      <w:r>
        <w:rPr>
          <w:rFonts w:ascii="Arial" w:hAnsi="Arial" w:cs="Arial"/>
          <w:b/>
          <w:sz w:val="18"/>
          <w:szCs w:val="18"/>
        </w:rPr>
        <w:t>4</w:t>
      </w:r>
      <w:r w:rsidR="00546FD8" w:rsidRPr="00731494">
        <w:rPr>
          <w:rFonts w:ascii="Arial" w:hAnsi="Arial" w:cs="Arial"/>
          <w:b/>
          <w:sz w:val="18"/>
          <w:szCs w:val="18"/>
        </w:rPr>
        <w:t xml:space="preserve">. ROK DOBAVE OPREME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4600271A"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766CC5">
        <w:rPr>
          <w:rFonts w:ascii="Arial" w:hAnsi="Arial" w:cs="Arial"/>
          <w:sz w:val="18"/>
          <w:szCs w:val="18"/>
        </w:rPr>
        <w:t>trideset (30)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Pr="00731494">
        <w:rPr>
          <w:rFonts w:ascii="Arial" w:hAnsi="Arial" w:cs="Arial"/>
          <w:color w:val="000000"/>
          <w:sz w:val="18"/>
          <w:szCs w:val="18"/>
        </w:rPr>
        <w:t>Namestitev opreme in usposabljanje uporabnikov opreme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344E519F" w14:textId="74C1A7E7" w:rsidR="000D4777"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4DBFF3AF" w14:textId="77777777" w:rsidR="00546FD8" w:rsidRDefault="00546FD8" w:rsidP="000D4777">
      <w:pPr>
        <w:spacing w:after="0" w:line="260" w:lineRule="exact"/>
        <w:jc w:val="both"/>
        <w:rPr>
          <w:rFonts w:ascii="Arial" w:hAnsi="Arial" w:cs="Arial"/>
          <w:sz w:val="18"/>
          <w:szCs w:val="18"/>
          <w:shd w:val="clear" w:color="auto" w:fill="FFFFFF"/>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33911B5C" w14:textId="77777777" w:rsidR="000D4777" w:rsidRPr="00731494" w:rsidRDefault="000D4777" w:rsidP="0005773C">
      <w:pPr>
        <w:spacing w:after="0" w:line="260" w:lineRule="exact"/>
        <w:jc w:val="both"/>
        <w:rPr>
          <w:rFonts w:ascii="Arial" w:hAnsi="Arial" w:cs="Arial"/>
          <w:sz w:val="18"/>
          <w:szCs w:val="18"/>
        </w:rPr>
      </w:pPr>
    </w:p>
    <w:p w14:paraId="6D1A578E" w14:textId="222AFB5D" w:rsidR="00546FD8" w:rsidRPr="00731494" w:rsidRDefault="00BF68CA" w:rsidP="00546FD8">
      <w:pPr>
        <w:spacing w:after="0" w:line="260" w:lineRule="exact"/>
        <w:jc w:val="both"/>
        <w:rPr>
          <w:rFonts w:ascii="Arial" w:hAnsi="Arial" w:cs="Arial"/>
          <w:b/>
          <w:sz w:val="18"/>
          <w:szCs w:val="18"/>
        </w:rPr>
      </w:pPr>
      <w:r>
        <w:rPr>
          <w:rFonts w:ascii="Arial" w:hAnsi="Arial" w:cs="Arial"/>
          <w:b/>
          <w:sz w:val="18"/>
          <w:szCs w:val="18"/>
        </w:rPr>
        <w:t>5</w:t>
      </w:r>
      <w:r w:rsidR="00546FD8" w:rsidRPr="00731494">
        <w:rPr>
          <w:rFonts w:ascii="Arial" w:hAnsi="Arial" w:cs="Arial"/>
          <w:b/>
          <w:sz w:val="18"/>
          <w:szCs w:val="18"/>
        </w:rPr>
        <w:t xml:space="preserve">. LOKACIJA DOBAVE OPREME IN PREVZEM OPREME </w:t>
      </w:r>
    </w:p>
    <w:p w14:paraId="269DDB4C" w14:textId="77777777" w:rsidR="00546FD8" w:rsidRPr="00731494" w:rsidRDefault="00546FD8" w:rsidP="00546FD8">
      <w:pPr>
        <w:pStyle w:val="Telobesedila2"/>
        <w:spacing w:line="260" w:lineRule="exact"/>
        <w:rPr>
          <w:rFonts w:cs="Arial"/>
          <w:b/>
          <w:sz w:val="18"/>
          <w:szCs w:val="18"/>
        </w:rPr>
      </w:pPr>
    </w:p>
    <w:p w14:paraId="10F2BE11" w14:textId="35EC4F18"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rsidP="00D52845">
      <w:pPr>
        <w:numPr>
          <w:ilvl w:val="0"/>
          <w:numId w:val="16"/>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731494" w:rsidRDefault="00546FD8" w:rsidP="00D52845">
      <w:pPr>
        <w:numPr>
          <w:ilvl w:val="0"/>
          <w:numId w:val="16"/>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38BF816F" w14:textId="77777777" w:rsidR="00546FD8" w:rsidRPr="00731494" w:rsidRDefault="00546FD8" w:rsidP="00D52845">
      <w:pPr>
        <w:numPr>
          <w:ilvl w:val="0"/>
          <w:numId w:val="16"/>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25D551D2" w14:textId="77777777" w:rsidR="00546FD8" w:rsidRPr="00731494" w:rsidRDefault="00546FD8" w:rsidP="00E43F63">
      <w:pPr>
        <w:numPr>
          <w:ilvl w:val="0"/>
          <w:numId w:val="16"/>
        </w:numPr>
        <w:spacing w:after="120" w:line="260" w:lineRule="exact"/>
        <w:ind w:left="714" w:hanging="357"/>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1"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3F56E09D"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w:t>
      </w:r>
      <w:r w:rsidR="000B2F28">
        <w:rPr>
          <w:rFonts w:ascii="Arial" w:hAnsi="Arial" w:cs="Arial"/>
          <w:sz w:val="18"/>
          <w:szCs w:val="18"/>
          <w:shd w:val="clear" w:color="auto" w:fill="FFFFFF"/>
        </w:rPr>
        <w:t xml:space="preserve">inštalacije </w:t>
      </w:r>
      <w:r w:rsidRPr="00731494">
        <w:rPr>
          <w:rFonts w:ascii="Arial" w:hAnsi="Arial" w:cs="Arial"/>
          <w:sz w:val="18"/>
          <w:szCs w:val="18"/>
          <w:shd w:val="clear" w:color="auto" w:fill="FFFFFF"/>
        </w:rPr>
        <w:t>in usposabljanja).</w:t>
      </w:r>
    </w:p>
    <w:p w14:paraId="4C3D8B26" w14:textId="77777777" w:rsidR="00546FD8" w:rsidRPr="00731494" w:rsidRDefault="00546FD8" w:rsidP="00546FD8">
      <w:pPr>
        <w:spacing w:after="0" w:line="260" w:lineRule="exact"/>
        <w:jc w:val="both"/>
        <w:rPr>
          <w:rFonts w:ascii="Arial" w:hAnsi="Arial" w:cs="Arial"/>
          <w:sz w:val="18"/>
          <w:szCs w:val="18"/>
        </w:rPr>
      </w:pPr>
    </w:p>
    <w:p w14:paraId="30AAA202" w14:textId="710208C9" w:rsidR="00BF68CA"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1"/>
    <w:p w14:paraId="3252AF2B" w14:textId="77777777" w:rsidR="00546FD8" w:rsidRPr="00731494" w:rsidRDefault="00546FD8" w:rsidP="00546FD8">
      <w:pPr>
        <w:spacing w:after="0" w:line="260" w:lineRule="exact"/>
        <w:jc w:val="both"/>
        <w:rPr>
          <w:rFonts w:ascii="Arial" w:hAnsi="Arial" w:cs="Arial"/>
          <w:sz w:val="18"/>
          <w:szCs w:val="18"/>
        </w:rPr>
      </w:pPr>
    </w:p>
    <w:p w14:paraId="5FD2CB5C" w14:textId="3ED8856C" w:rsidR="00546FD8" w:rsidRPr="00731494" w:rsidRDefault="00BF68CA" w:rsidP="00BF68CA">
      <w:pPr>
        <w:spacing w:before="225" w:after="0" w:line="260" w:lineRule="exact"/>
        <w:jc w:val="both"/>
        <w:rPr>
          <w:rFonts w:ascii="Arial" w:hAnsi="Arial" w:cs="Arial"/>
          <w:b/>
          <w:sz w:val="18"/>
          <w:szCs w:val="18"/>
        </w:rPr>
      </w:pPr>
      <w:r>
        <w:rPr>
          <w:rFonts w:ascii="Arial" w:hAnsi="Arial" w:cs="Arial"/>
          <w:b/>
          <w:sz w:val="18"/>
          <w:szCs w:val="18"/>
        </w:rPr>
        <w:t>6</w:t>
      </w:r>
      <w:r w:rsidR="00546FD8" w:rsidRPr="00731494">
        <w:rPr>
          <w:rFonts w:ascii="Arial" w:hAnsi="Arial" w:cs="Arial"/>
          <w:b/>
          <w:sz w:val="18"/>
          <w:szCs w:val="18"/>
        </w:rPr>
        <w:t xml:space="preserve">.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D52845">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7165B637" w14:textId="014514CB" w:rsidR="00546FD8" w:rsidRPr="00BF68CA" w:rsidRDefault="00546FD8" w:rsidP="00BF68CA">
      <w:pPr>
        <w:spacing w:after="12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najmanj za obdobje </w:t>
      </w:r>
      <w:r w:rsidR="00635168" w:rsidRPr="00731494">
        <w:rPr>
          <w:rFonts w:ascii="Arial" w:hAnsi="Arial" w:cs="Arial"/>
          <w:sz w:val="18"/>
          <w:szCs w:val="18"/>
        </w:rPr>
        <w:t xml:space="preserve">najmanj </w:t>
      </w:r>
      <w:r w:rsidR="00DF2FCD">
        <w:rPr>
          <w:rFonts w:ascii="Arial" w:hAnsi="Arial" w:cs="Arial"/>
          <w:sz w:val="18"/>
          <w:szCs w:val="18"/>
        </w:rPr>
        <w:t>24</w:t>
      </w:r>
      <w:r w:rsidR="00635168" w:rsidRPr="00731494">
        <w:rPr>
          <w:rFonts w:ascii="Arial" w:hAnsi="Arial" w:cs="Arial"/>
          <w:sz w:val="18"/>
          <w:szCs w:val="18"/>
        </w:rPr>
        <w:t xml:space="preserve"> mesecev</w:t>
      </w:r>
      <w:r w:rsidRPr="00731494">
        <w:rPr>
          <w:rFonts w:ascii="Arial" w:hAnsi="Arial" w:cs="Arial"/>
          <w:sz w:val="18"/>
          <w:szCs w:val="18"/>
        </w:rPr>
        <w:t>. Garancijski rok prične teči od dneva podpisa zapisnika o kakovostnem in količinskem prevzemu opreme.</w:t>
      </w:r>
    </w:p>
    <w:p w14:paraId="124CE4B5" w14:textId="068EA0C7" w:rsidR="00DF2FCD" w:rsidRDefault="00546FD8" w:rsidP="00BF68CA">
      <w:pPr>
        <w:spacing w:after="12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4CFD3023" w14:textId="451A7194" w:rsidR="006B0588" w:rsidRDefault="00DF2FCD" w:rsidP="00285E5F">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r w:rsidR="006B0588">
        <w:rPr>
          <w:rFonts w:ascii="Arial" w:hAnsi="Arial" w:cs="Arial"/>
          <w:iCs/>
          <w:sz w:val="18"/>
          <w:szCs w:val="18"/>
        </w:rPr>
        <w:t>:</w:t>
      </w:r>
    </w:p>
    <w:p w14:paraId="4360E1C7" w14:textId="7C13230E" w:rsidR="006B0588" w:rsidRPr="002F5E12" w:rsidRDefault="006B0588" w:rsidP="00D52845">
      <w:pPr>
        <w:pStyle w:val="Odstavekseznama"/>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2F5E12">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w:t>
      </w:r>
      <w:r w:rsidR="006A168C">
        <w:rPr>
          <w:rFonts w:ascii="Arial" w:hAnsi="Arial" w:cs="Arial"/>
          <w:iCs/>
          <w:color w:val="000000" w:themeColor="text1"/>
          <w:sz w:val="18"/>
          <w:szCs w:val="18"/>
        </w:rPr>
        <w:t xml:space="preserve"> </w:t>
      </w:r>
      <w:r w:rsidR="006A168C" w:rsidRPr="006A168C">
        <w:rPr>
          <w:rFonts w:ascii="Arial" w:hAnsi="Arial" w:cs="Arial"/>
          <w:iCs/>
          <w:color w:val="000000" w:themeColor="text1"/>
          <w:sz w:val="18"/>
          <w:szCs w:val="18"/>
        </w:rPr>
        <w:t>V okviru preventivnega vzdrževanja mora dobavitelj upoštevati tudi obveznost dobave vsega potrebnega potrošnega materiala.</w:t>
      </w:r>
      <w:r w:rsidRPr="002F5E12">
        <w:rPr>
          <w:rFonts w:ascii="Arial" w:hAnsi="Arial" w:cs="Arial"/>
          <w:iCs/>
          <w:color w:val="000000" w:themeColor="text1"/>
          <w:sz w:val="18"/>
          <w:szCs w:val="18"/>
        </w:rPr>
        <w:t xml:space="preserve"> </w:t>
      </w:r>
      <w:r w:rsidR="00052568">
        <w:rPr>
          <w:rFonts w:ascii="Arial" w:hAnsi="Arial" w:cs="Arial"/>
          <w:iCs/>
          <w:color w:val="000000" w:themeColor="text1"/>
          <w:sz w:val="18"/>
          <w:szCs w:val="18"/>
        </w:rPr>
        <w:t>D</w:t>
      </w:r>
      <w:r w:rsidR="00052568" w:rsidRPr="00052568">
        <w:rPr>
          <w:rFonts w:ascii="Arial" w:hAnsi="Arial" w:cs="Arial"/>
          <w:iCs/>
          <w:color w:val="000000" w:themeColor="text1"/>
          <w:sz w:val="18"/>
          <w:szCs w:val="18"/>
        </w:rPr>
        <w:t>obavitelj iz tega naslova ni upravičen do kakršnegakoli dodatnega plačila.</w:t>
      </w:r>
    </w:p>
    <w:p w14:paraId="4F9C3FF7" w14:textId="48F0B658" w:rsidR="006B0588" w:rsidRPr="00AA30E1" w:rsidRDefault="006B0588" w:rsidP="00211AF7">
      <w:pPr>
        <w:pStyle w:val="Odstavekseznama"/>
        <w:numPr>
          <w:ilvl w:val="0"/>
          <w:numId w:val="42"/>
        </w:numPr>
        <w:spacing w:after="0" w:line="260" w:lineRule="exact"/>
        <w:jc w:val="both"/>
        <w:rPr>
          <w:rFonts w:ascii="Arial" w:hAnsi="Arial" w:cs="Arial"/>
          <w:iCs/>
          <w:color w:val="000000" w:themeColor="text1"/>
          <w:sz w:val="18"/>
          <w:szCs w:val="18"/>
        </w:rPr>
      </w:pPr>
      <w:r w:rsidRPr="00AA30E1">
        <w:rPr>
          <w:rFonts w:ascii="Arial" w:hAnsi="Arial" w:cs="Arial"/>
          <w:color w:val="000000" w:themeColor="text1"/>
          <w:sz w:val="18"/>
          <w:szCs w:val="18"/>
          <w:shd w:val="clear" w:color="auto" w:fill="FFFFFF"/>
        </w:rPr>
        <w:lastRenderedPageBreak/>
        <w:t xml:space="preserve">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w:t>
      </w:r>
    </w:p>
    <w:p w14:paraId="35FA1E5B" w14:textId="77777777" w:rsidR="00AA30E1" w:rsidRPr="00AA30E1" w:rsidRDefault="00AA30E1" w:rsidP="00AA30E1">
      <w:pPr>
        <w:pStyle w:val="Odstavekseznama"/>
        <w:spacing w:after="0" w:line="260" w:lineRule="exact"/>
        <w:jc w:val="both"/>
        <w:rPr>
          <w:rFonts w:ascii="Arial" w:hAnsi="Arial" w:cs="Arial"/>
          <w:iCs/>
          <w:color w:val="000000" w:themeColor="text1"/>
          <w:sz w:val="18"/>
          <w:szCs w:val="18"/>
        </w:rPr>
      </w:pPr>
    </w:p>
    <w:p w14:paraId="0B50407F" w14:textId="04BAEE12" w:rsidR="00DF2FCD" w:rsidRPr="002F5E12" w:rsidRDefault="00DF2FCD" w:rsidP="00BF68CA">
      <w:pPr>
        <w:spacing w:after="0"/>
        <w:jc w:val="both"/>
        <w:rPr>
          <w:rFonts w:ascii="Arial" w:hAnsi="Arial" w:cs="Arial"/>
          <w:iCs/>
          <w:color w:val="000000" w:themeColor="text1"/>
          <w:sz w:val="18"/>
          <w:szCs w:val="18"/>
        </w:rPr>
      </w:pPr>
      <w:r w:rsidRPr="002F5E12">
        <w:rPr>
          <w:rFonts w:ascii="Arial" w:hAnsi="Arial" w:cs="Arial"/>
          <w:iCs/>
          <w:color w:val="000000" w:themeColor="text1"/>
          <w:sz w:val="18"/>
          <w:szCs w:val="18"/>
        </w:rPr>
        <w:t xml:space="preserve">Dobavitelj iz naslova </w:t>
      </w:r>
      <w:r w:rsidR="006B0588" w:rsidRPr="002F5E12">
        <w:rPr>
          <w:rFonts w:ascii="Arial" w:hAnsi="Arial" w:cs="Arial"/>
          <w:iCs/>
          <w:color w:val="000000" w:themeColor="text1"/>
          <w:sz w:val="18"/>
          <w:szCs w:val="18"/>
        </w:rPr>
        <w:t xml:space="preserve">rednega </w:t>
      </w:r>
      <w:r w:rsidRPr="002F5E12">
        <w:rPr>
          <w:rFonts w:ascii="Arial" w:hAnsi="Arial" w:cs="Arial"/>
          <w:iCs/>
          <w:color w:val="000000" w:themeColor="text1"/>
          <w:sz w:val="18"/>
          <w:szCs w:val="18"/>
        </w:rPr>
        <w:t>preventivnega vzdrževanja</w:t>
      </w:r>
      <w:r w:rsidR="006B0588" w:rsidRPr="002F5E12">
        <w:rPr>
          <w:rFonts w:ascii="Arial" w:hAnsi="Arial" w:cs="Arial"/>
          <w:iCs/>
          <w:color w:val="000000" w:themeColor="text1"/>
          <w:sz w:val="18"/>
          <w:szCs w:val="18"/>
        </w:rPr>
        <w:t xml:space="preserve"> in</w:t>
      </w:r>
      <w:r w:rsidRPr="002F5E12">
        <w:rPr>
          <w:rFonts w:ascii="Arial" w:hAnsi="Arial" w:cs="Arial"/>
          <w:iCs/>
          <w:color w:val="000000" w:themeColor="text1"/>
          <w:sz w:val="18"/>
          <w:szCs w:val="18"/>
        </w:rPr>
        <w:t xml:space="preserve"> </w:t>
      </w:r>
      <w:r w:rsidR="00766CC5" w:rsidRPr="002F5E12">
        <w:rPr>
          <w:rFonts w:ascii="Arial" w:hAnsi="Arial" w:cs="Arial"/>
          <w:iCs/>
          <w:color w:val="000000" w:themeColor="text1"/>
          <w:sz w:val="18"/>
          <w:szCs w:val="18"/>
        </w:rPr>
        <w:t xml:space="preserve">kurativnega </w:t>
      </w:r>
      <w:r w:rsidRPr="002F5E12">
        <w:rPr>
          <w:rFonts w:ascii="Arial" w:hAnsi="Arial" w:cs="Arial"/>
          <w:iCs/>
          <w:color w:val="000000" w:themeColor="text1"/>
          <w:sz w:val="18"/>
          <w:szCs w:val="18"/>
        </w:rPr>
        <w:t xml:space="preserve">vzdrževanja </w:t>
      </w:r>
      <w:r w:rsidR="006B0588" w:rsidRPr="002F5E12">
        <w:rPr>
          <w:rFonts w:ascii="Arial" w:hAnsi="Arial" w:cs="Arial"/>
          <w:iCs/>
          <w:color w:val="000000" w:themeColor="text1"/>
          <w:sz w:val="18"/>
          <w:szCs w:val="18"/>
        </w:rPr>
        <w:t>(</w:t>
      </w:r>
      <w:r w:rsidRPr="002F5E12">
        <w:rPr>
          <w:rFonts w:ascii="Arial" w:hAnsi="Arial" w:cs="Arial"/>
          <w:iCs/>
          <w:color w:val="000000" w:themeColor="text1"/>
          <w:sz w:val="18"/>
          <w:szCs w:val="18"/>
        </w:rPr>
        <w:t>odprave napak</w:t>
      </w:r>
      <w:r w:rsidR="006B0588" w:rsidRPr="002F5E12">
        <w:rPr>
          <w:rFonts w:ascii="Arial" w:hAnsi="Arial" w:cs="Arial"/>
          <w:iCs/>
          <w:color w:val="000000" w:themeColor="text1"/>
          <w:sz w:val="18"/>
          <w:szCs w:val="18"/>
        </w:rPr>
        <w:t>)</w:t>
      </w:r>
      <w:r w:rsidRPr="002F5E12">
        <w:rPr>
          <w:rFonts w:ascii="Arial" w:hAnsi="Arial" w:cs="Arial"/>
          <w:iCs/>
          <w:color w:val="000000" w:themeColor="text1"/>
          <w:sz w:val="18"/>
          <w:szCs w:val="18"/>
        </w:rPr>
        <w:t xml:space="preserve"> v garancijski dobi ni upravičen do kakršnegakoli dodatnega plačila.</w:t>
      </w:r>
    </w:p>
    <w:p w14:paraId="5EAF478A" w14:textId="77777777" w:rsidR="00546FD8" w:rsidRPr="00731494" w:rsidRDefault="00546FD8" w:rsidP="00546FD8">
      <w:pPr>
        <w:pStyle w:val="Odstavekseznama"/>
        <w:spacing w:after="0" w:line="260" w:lineRule="exact"/>
        <w:jc w:val="both"/>
        <w:rPr>
          <w:rFonts w:ascii="Arial" w:hAnsi="Arial" w:cs="Arial"/>
          <w:b/>
          <w:sz w:val="18"/>
          <w:szCs w:val="18"/>
        </w:rPr>
      </w:pPr>
    </w:p>
    <w:p w14:paraId="05586914" w14:textId="76FC691C" w:rsidR="00546FD8" w:rsidRPr="00731494" w:rsidRDefault="00546FD8" w:rsidP="00D52845">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572ABC9C"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w:t>
      </w:r>
      <w:r w:rsidR="00F3377F">
        <w:rPr>
          <w:rFonts w:ascii="Arial" w:hAnsi="Arial" w:cs="Arial"/>
          <w:sz w:val="18"/>
          <w:szCs w:val="18"/>
        </w:rPr>
        <w:t>serviserja</w:t>
      </w:r>
      <w:r w:rsidR="00E508AD">
        <w:rPr>
          <w:rFonts w:ascii="Arial" w:hAnsi="Arial" w:cs="Arial"/>
          <w:sz w:val="18"/>
          <w:szCs w:val="18"/>
        </w:rPr>
        <w:t xml:space="preserve"> </w:t>
      </w:r>
      <w:r w:rsidR="00E508AD" w:rsidRPr="00731494">
        <w:rPr>
          <w:rFonts w:ascii="Arial" w:hAnsi="Arial" w:cs="Arial"/>
          <w:sz w:val="18"/>
          <w:szCs w:val="18"/>
        </w:rPr>
        <w:t xml:space="preserve">je največ </w:t>
      </w:r>
      <w:r w:rsidR="00AA30E1">
        <w:rPr>
          <w:rFonts w:ascii="Arial" w:hAnsi="Arial" w:cs="Arial"/>
          <w:sz w:val="18"/>
          <w:szCs w:val="18"/>
        </w:rPr>
        <w:t>24</w:t>
      </w:r>
      <w:r w:rsidR="00E508AD" w:rsidRPr="00731494">
        <w:rPr>
          <w:rFonts w:ascii="Arial" w:hAnsi="Arial" w:cs="Arial"/>
          <w:sz w:val="18"/>
          <w:szCs w:val="18"/>
        </w:rPr>
        <w:t xml:space="preserve"> ur od trenutka obvestila o napaki ali 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51B765A7" w:rsidR="00E508AD" w:rsidRDefault="00E508AD" w:rsidP="00E508AD">
      <w:pPr>
        <w:jc w:val="both"/>
        <w:rPr>
          <w:rFonts w:ascii="Arial" w:hAnsi="Arial" w:cs="Arial"/>
          <w:sz w:val="18"/>
          <w:szCs w:val="18"/>
        </w:rPr>
      </w:pPr>
      <w:r>
        <w:rPr>
          <w:rFonts w:ascii="Arial" w:hAnsi="Arial" w:cs="Arial"/>
          <w:sz w:val="18"/>
          <w:szCs w:val="18"/>
        </w:rPr>
        <w:t>Rok za odpravo napak (obdobje</w:t>
      </w:r>
      <w:r w:rsidR="00F3377F">
        <w:rPr>
          <w:rFonts w:ascii="Arial" w:hAnsi="Arial" w:cs="Arial"/>
          <w:sz w:val="18"/>
          <w:szCs w:val="18"/>
        </w:rPr>
        <w:t>,</w:t>
      </w:r>
      <w:r>
        <w:rPr>
          <w:rFonts w:ascii="Arial" w:hAnsi="Arial" w:cs="Arial"/>
          <w:sz w:val="18"/>
          <w:szCs w:val="18"/>
        </w:rPr>
        <w:t xml:space="preserve"> v katerem mora dobavitelj ugotovljene napake odpraviti) je največ </w:t>
      </w:r>
      <w:r w:rsidR="00AA30E1">
        <w:rPr>
          <w:rFonts w:ascii="Arial" w:hAnsi="Arial" w:cs="Arial"/>
          <w:sz w:val="18"/>
          <w:szCs w:val="18"/>
        </w:rPr>
        <w:t>sedem (7)</w:t>
      </w:r>
      <w:r>
        <w:rPr>
          <w:rFonts w:ascii="Arial" w:hAnsi="Arial" w:cs="Arial"/>
          <w:sz w:val="18"/>
          <w:szCs w:val="18"/>
        </w:rPr>
        <w:t xml:space="preserve"> </w:t>
      </w:r>
      <w:r w:rsidR="00AA30E1">
        <w:rPr>
          <w:rFonts w:ascii="Arial" w:hAnsi="Arial" w:cs="Arial"/>
          <w:sz w:val="18"/>
          <w:szCs w:val="18"/>
        </w:rPr>
        <w:t xml:space="preserve">dni </w:t>
      </w:r>
      <w:r>
        <w:rPr>
          <w:rFonts w:ascii="Arial" w:hAnsi="Arial" w:cs="Arial"/>
          <w:sz w:val="18"/>
          <w:szCs w:val="18"/>
        </w:rPr>
        <w:t xml:space="preserve">od </w:t>
      </w:r>
      <w:r w:rsidR="00BF68CA">
        <w:rPr>
          <w:rFonts w:ascii="Arial" w:hAnsi="Arial" w:cs="Arial"/>
          <w:sz w:val="18"/>
          <w:szCs w:val="18"/>
        </w:rPr>
        <w:t>trenutka</w:t>
      </w:r>
      <w:r>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w:t>
      </w:r>
      <w:r w:rsidRPr="00766CC5">
        <w:rPr>
          <w:rFonts w:ascii="Arial" w:hAnsi="Arial" w:cs="Arial"/>
          <w:sz w:val="18"/>
          <w:szCs w:val="18"/>
        </w:rPr>
        <w:t xml:space="preserve">brezplačno zagotoviti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1B5CC5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77777777" w:rsidR="00546FD8" w:rsidRDefault="00546FD8" w:rsidP="0005773C">
      <w:pPr>
        <w:spacing w:after="12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09FFACA8" w14:textId="77777777" w:rsidR="00546FD8" w:rsidRPr="00731494" w:rsidRDefault="00546FD8" w:rsidP="00546FD8">
      <w:pPr>
        <w:spacing w:after="0" w:line="260" w:lineRule="exact"/>
        <w:jc w:val="both"/>
        <w:rPr>
          <w:rFonts w:ascii="Arial" w:hAnsi="Arial" w:cs="Arial"/>
          <w:b/>
          <w:sz w:val="18"/>
          <w:szCs w:val="18"/>
        </w:rPr>
      </w:pPr>
    </w:p>
    <w:p w14:paraId="308F59E3" w14:textId="18F7C825" w:rsidR="00546FD8" w:rsidRPr="00731494" w:rsidRDefault="00AA30E1" w:rsidP="00546FD8">
      <w:pPr>
        <w:spacing w:after="0" w:line="260" w:lineRule="exact"/>
        <w:jc w:val="both"/>
        <w:rPr>
          <w:rFonts w:ascii="Arial" w:hAnsi="Arial" w:cs="Arial"/>
          <w:b/>
          <w:sz w:val="18"/>
          <w:szCs w:val="18"/>
        </w:rPr>
      </w:pPr>
      <w:r>
        <w:rPr>
          <w:rFonts w:ascii="Arial" w:hAnsi="Arial" w:cs="Arial"/>
          <w:b/>
          <w:sz w:val="18"/>
          <w:szCs w:val="18"/>
        </w:rPr>
        <w:t>7</w:t>
      </w:r>
      <w:r w:rsidR="00546FD8" w:rsidRPr="00731494">
        <w:rPr>
          <w:rFonts w:ascii="Arial" w:hAnsi="Arial" w:cs="Arial"/>
          <w:b/>
          <w:sz w:val="18"/>
          <w:szCs w:val="18"/>
        </w:rPr>
        <w:t xml:space="preserve">.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490DAEC5" w14:textId="07414D34"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V ceno opreme mora biti vključeno brezplačno izobraževanje oz. usposabljanje uporabnikov opreme pri naročniku za pravilno in varno rokovanje z dobavljeno opremo</w:t>
      </w:r>
      <w:r w:rsidR="00BF68CA">
        <w:rPr>
          <w:rFonts w:ascii="Arial" w:hAnsi="Arial" w:cs="Arial"/>
          <w:sz w:val="18"/>
          <w:szCs w:val="18"/>
        </w:rPr>
        <w:t xml:space="preserve"> ter vzdrževanje opreme</w:t>
      </w:r>
      <w:r w:rsidRPr="00731494">
        <w:rPr>
          <w:rFonts w:ascii="Arial" w:hAnsi="Arial" w:cs="Arial"/>
          <w:sz w:val="18"/>
          <w:szCs w:val="18"/>
        </w:rPr>
        <w:t xml:space="preserve">, ki bo potekalo </w:t>
      </w:r>
      <w:r w:rsidR="00534F78" w:rsidRPr="00731494">
        <w:rPr>
          <w:rFonts w:ascii="Arial" w:hAnsi="Arial" w:cs="Arial"/>
          <w:sz w:val="18"/>
          <w:szCs w:val="18"/>
        </w:rPr>
        <w:t xml:space="preserve">po dobavi oziroma </w:t>
      </w:r>
      <w:r w:rsidRPr="00731494">
        <w:rPr>
          <w:rFonts w:ascii="Arial" w:hAnsi="Arial" w:cs="Arial"/>
          <w:sz w:val="18"/>
          <w:szCs w:val="18"/>
        </w:rPr>
        <w:t xml:space="preserve">namestitvi opreme v prostorih naročnika in ga bo ponudnik izvedel po svojem programu v takem obsegu, da bodo uporabniki znali samostojno rokovati z dobavljeno opremo. Naročnik in izbrani ponudnik se o točnem datumu usposabljanja oz. izobraževanja </w:t>
      </w:r>
      <w:r w:rsidR="00B13FC8">
        <w:rPr>
          <w:rFonts w:ascii="Arial" w:hAnsi="Arial" w:cs="Arial"/>
          <w:sz w:val="18"/>
          <w:szCs w:val="18"/>
        </w:rPr>
        <w:t xml:space="preserve">in številu oseb, ki se bodo usposabljale </w:t>
      </w:r>
      <w:r w:rsidRPr="00731494">
        <w:rPr>
          <w:rFonts w:ascii="Arial" w:hAnsi="Arial" w:cs="Arial"/>
          <w:sz w:val="18"/>
          <w:szCs w:val="18"/>
        </w:rPr>
        <w:t xml:space="preserve">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0FCC4C0C" w:rsidR="00546FD8" w:rsidRPr="00731494" w:rsidRDefault="00546FD8" w:rsidP="0005773C">
      <w:pPr>
        <w:spacing w:after="12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w:t>
      </w:r>
      <w:r w:rsidR="003523E9">
        <w:rPr>
          <w:rFonts w:ascii="Arial" w:hAnsi="Arial" w:cs="Arial"/>
          <w:sz w:val="18"/>
          <w:szCs w:val="18"/>
        </w:rPr>
        <w:t xml:space="preserve"> oziroma uporabniku</w:t>
      </w:r>
      <w:r w:rsidRPr="00731494">
        <w:rPr>
          <w:rFonts w:ascii="Arial" w:hAnsi="Arial" w:cs="Arial"/>
          <w:sz w:val="18"/>
          <w:szCs w:val="18"/>
        </w:rPr>
        <w:t xml:space="preserve"> potrdilo oz. zapisnik o usposabljanju</w:t>
      </w:r>
      <w:r w:rsidR="003523E9">
        <w:rPr>
          <w:rFonts w:ascii="Arial" w:hAnsi="Arial" w:cs="Arial"/>
          <w:sz w:val="18"/>
          <w:szCs w:val="18"/>
        </w:rPr>
        <w:t xml:space="preserve">. Potrdilo o usposobljenosti mora dobavitelj predložiti nemudoma po </w:t>
      </w:r>
      <w:r w:rsidRPr="00731494">
        <w:rPr>
          <w:rFonts w:ascii="Arial" w:hAnsi="Arial" w:cs="Arial"/>
          <w:sz w:val="18"/>
          <w:szCs w:val="18"/>
        </w:rPr>
        <w:t>izvedenem usposabljanju.</w:t>
      </w: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67219813" w:rsidR="00546FD8" w:rsidRPr="00731494" w:rsidRDefault="00AA30E1" w:rsidP="0005773C">
      <w:pPr>
        <w:spacing w:after="120" w:line="260" w:lineRule="exact"/>
        <w:jc w:val="both"/>
        <w:rPr>
          <w:rFonts w:ascii="Arial" w:hAnsi="Arial" w:cs="Arial"/>
          <w:b/>
          <w:sz w:val="18"/>
          <w:szCs w:val="18"/>
        </w:rPr>
      </w:pPr>
      <w:r>
        <w:rPr>
          <w:rFonts w:ascii="Arial" w:hAnsi="Arial" w:cs="Arial"/>
          <w:b/>
          <w:sz w:val="18"/>
          <w:szCs w:val="18"/>
        </w:rPr>
        <w:t>8</w:t>
      </w:r>
      <w:r w:rsidR="00546FD8" w:rsidRPr="00731494">
        <w:rPr>
          <w:rFonts w:ascii="Arial" w:hAnsi="Arial" w:cs="Arial"/>
          <w:b/>
          <w:sz w:val="18"/>
          <w:szCs w:val="18"/>
        </w:rPr>
        <w:t xml:space="preserve">. DRUGE ZAHTEVE NAROČNIKA </w:t>
      </w:r>
    </w:p>
    <w:p w14:paraId="2CAE3332" w14:textId="20529145" w:rsidR="00546FD8"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r w:rsidR="00307709">
        <w:rPr>
          <w:rFonts w:ascii="Arial" w:hAnsi="Arial" w:cs="Arial"/>
          <w:sz w:val="18"/>
          <w:szCs w:val="18"/>
        </w:rPr>
        <w:t xml:space="preserve"> </w:t>
      </w:r>
    </w:p>
    <w:p w14:paraId="65F39D9A" w14:textId="2D103EBF" w:rsidR="00307709" w:rsidRDefault="00307709" w:rsidP="00307709">
      <w:pPr>
        <w:spacing w:line="260" w:lineRule="exact"/>
        <w:jc w:val="both"/>
        <w:rPr>
          <w:rFonts w:ascii="Arial" w:hAnsi="Arial" w:cs="Arial"/>
          <w:sz w:val="18"/>
          <w:szCs w:val="18"/>
        </w:rPr>
      </w:pPr>
      <w:r w:rsidRPr="00307709">
        <w:rPr>
          <w:rFonts w:ascii="Arial" w:hAnsi="Arial" w:cs="Arial"/>
          <w:sz w:val="18"/>
          <w:szCs w:val="18"/>
        </w:rPr>
        <w:t>Dobavitelj mora zagotavljati rezervne dele še minimalno 10 let po podpisu pogodbe.</w:t>
      </w:r>
      <w:r>
        <w:rPr>
          <w:rFonts w:ascii="Arial" w:hAnsi="Arial" w:cs="Arial"/>
          <w:sz w:val="18"/>
          <w:szCs w:val="18"/>
        </w:rPr>
        <w:t xml:space="preserve"> </w:t>
      </w:r>
      <w:r w:rsidRPr="00307709">
        <w:rPr>
          <w:rFonts w:ascii="Arial" w:hAnsi="Arial" w:cs="Arial"/>
          <w:sz w:val="18"/>
          <w:szCs w:val="18"/>
        </w:rPr>
        <w:t>Ponudnik mora zagotoviti redno letno vzdrževanje in kalibracijo skladno s pravili vzdrževanja proizvajalca.</w:t>
      </w:r>
    </w:p>
    <w:p w14:paraId="7A6936B1" w14:textId="79C45689" w:rsidR="004C4C60" w:rsidRPr="00731494" w:rsidRDefault="004C4C60" w:rsidP="00546FD8">
      <w:pPr>
        <w:spacing w:line="260" w:lineRule="exact"/>
        <w:jc w:val="both"/>
        <w:rPr>
          <w:rFonts w:ascii="Arial" w:hAnsi="Arial" w:cs="Arial"/>
          <w:sz w:val="18"/>
          <w:szCs w:val="18"/>
        </w:rPr>
      </w:pPr>
      <w:r>
        <w:rPr>
          <w:rFonts w:ascii="Arial" w:hAnsi="Arial" w:cs="Arial"/>
          <w:sz w:val="18"/>
          <w:szCs w:val="18"/>
        </w:rPr>
        <w:lastRenderedPageBreak/>
        <w:t>Inštalacijo opreme, redna preventivna in izredna kurativna vzdrževanja opravlja usposobljen serviser. Ponudnik predloži potrdila o usposobljenosti osebja za servisiranje aparata.</w:t>
      </w:r>
    </w:p>
    <w:p w14:paraId="31EEDAE2" w14:textId="7FCCF7D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p>
    <w:p w14:paraId="334FE226" w14:textId="77777777" w:rsidR="00546FD8" w:rsidRPr="00731494" w:rsidRDefault="00546FD8" w:rsidP="00546FD8">
      <w:pPr>
        <w:spacing w:after="0" w:line="260" w:lineRule="exact"/>
        <w:jc w:val="both"/>
        <w:rPr>
          <w:rFonts w:ascii="Arial" w:hAnsi="Arial" w:cs="Arial"/>
          <w:sz w:val="18"/>
          <w:szCs w:val="18"/>
        </w:rPr>
      </w:pPr>
    </w:p>
    <w:p w14:paraId="1414AB22" w14:textId="77777777" w:rsidR="00CF5EE3" w:rsidRDefault="00CF5EE3" w:rsidP="00CF5EE3">
      <w:pPr>
        <w:spacing w:after="0" w:line="260" w:lineRule="exact"/>
        <w:jc w:val="both"/>
        <w:rPr>
          <w:rFonts w:ascii="Arial" w:hAnsi="Arial" w:cs="Arial"/>
          <w:b/>
          <w:sz w:val="18"/>
          <w:szCs w:val="18"/>
        </w:rPr>
      </w:pPr>
    </w:p>
    <w:p w14:paraId="7356E8DB" w14:textId="0270A32A" w:rsidR="00A025EB" w:rsidRPr="00A025EB" w:rsidRDefault="00AA30E1" w:rsidP="00A025EB">
      <w:pPr>
        <w:spacing w:after="0" w:line="260" w:lineRule="exact"/>
        <w:jc w:val="both"/>
        <w:rPr>
          <w:rFonts w:ascii="Arial" w:hAnsi="Arial" w:cs="Arial"/>
          <w:b/>
          <w:sz w:val="18"/>
          <w:szCs w:val="18"/>
        </w:rPr>
      </w:pPr>
      <w:r>
        <w:rPr>
          <w:rFonts w:ascii="Arial" w:hAnsi="Arial" w:cs="Arial"/>
          <w:b/>
          <w:sz w:val="18"/>
          <w:szCs w:val="18"/>
        </w:rPr>
        <w:t>9</w:t>
      </w:r>
      <w:r w:rsidR="00547FE0" w:rsidRPr="00A025EB">
        <w:rPr>
          <w:rFonts w:ascii="Arial" w:hAnsi="Arial" w:cs="Arial"/>
          <w:b/>
          <w:sz w:val="18"/>
          <w:szCs w:val="18"/>
        </w:rPr>
        <w:t xml:space="preserve">. </w:t>
      </w:r>
      <w:r w:rsidR="00A025EB" w:rsidRPr="00A025EB">
        <w:rPr>
          <w:rFonts w:ascii="Arial" w:hAnsi="Arial" w:cs="Arial"/>
          <w:b/>
          <w:sz w:val="18"/>
          <w:szCs w:val="18"/>
        </w:rPr>
        <w:t>POGARANCIJSKO REDNO PREVENTIVNO VZDRŽEVANJE IN KURATIVNO VZDRŽEVANJE / SERVISIRANJE ZA OBDOBJE 36 MESECEV</w:t>
      </w:r>
    </w:p>
    <w:p w14:paraId="68301976" w14:textId="77777777" w:rsidR="00A025EB" w:rsidRPr="00A025EB" w:rsidRDefault="00A025EB" w:rsidP="00A025EB">
      <w:pPr>
        <w:spacing w:after="0"/>
        <w:jc w:val="both"/>
        <w:rPr>
          <w:rFonts w:ascii="Arial" w:hAnsi="Arial" w:cs="Arial"/>
          <w:sz w:val="18"/>
          <w:szCs w:val="18"/>
        </w:rPr>
      </w:pPr>
    </w:p>
    <w:p w14:paraId="0F8337EE" w14:textId="184DA01B" w:rsidR="00196FA9" w:rsidRPr="00CF5EE3" w:rsidRDefault="00A025EB" w:rsidP="00A025EB">
      <w:pPr>
        <w:spacing w:after="0" w:line="260" w:lineRule="exact"/>
        <w:jc w:val="both"/>
        <w:rPr>
          <w:rFonts w:ascii="Arial" w:hAnsi="Arial" w:cs="Arial"/>
          <w:sz w:val="18"/>
          <w:szCs w:val="18"/>
        </w:rPr>
      </w:pPr>
      <w:r w:rsidRPr="00A025EB">
        <w:rPr>
          <w:rFonts w:ascii="Arial" w:hAnsi="Arial" w:cs="Arial"/>
          <w:sz w:val="18"/>
          <w:szCs w:val="18"/>
        </w:rPr>
        <w:t>Izbrani ponudnik oziroma dobavitelj se mora v okviru oddaje ponudbe zavezati tudi k pogarancijskem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r w:rsidR="00196FA9" w:rsidRPr="00CF5EE3">
        <w:rPr>
          <w:rFonts w:ascii="Arial" w:hAnsi="Arial" w:cs="Arial"/>
          <w:sz w:val="18"/>
          <w:szCs w:val="18"/>
        </w:rPr>
        <w:br w:type="page"/>
      </w: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503DC4">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0B7FE95D" w:rsidR="00BE7E6E" w:rsidRPr="00731494" w:rsidRDefault="00335A08">
            <w:r w:rsidRPr="00335A08">
              <w:rPr>
                <w:rFonts w:ascii="Arial" w:hAnsi="Arial" w:cs="Arial"/>
                <w:color w:val="000000"/>
                <w:position w:val="-2"/>
                <w:sz w:val="18"/>
                <w:szCs w:val="18"/>
              </w:rPr>
              <w:t>Vzorec bančne garancije / kavcijskega zavarovanja za dobro izvedbo</w:t>
            </w:r>
            <w:r w:rsidR="00A11576"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2D025BCD" w:rsidR="00BE7E6E" w:rsidRPr="00731494" w:rsidRDefault="0071124A">
            <w:r w:rsidRPr="0071124A">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69B904E"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03B561BC" w:rsidR="00BE7E6E" w:rsidRPr="00285E5F" w:rsidRDefault="00A11576">
            <w:pPr>
              <w:rPr>
                <w:highlight w:val="yellow"/>
              </w:rPr>
            </w:pPr>
            <w:r w:rsidRPr="00CC0FCB">
              <w:rPr>
                <w:rFonts w:ascii="Arial" w:hAnsi="Arial" w:cs="Arial"/>
                <w:color w:val="000000"/>
                <w:position w:val="-2"/>
                <w:sz w:val="18"/>
                <w:szCs w:val="18"/>
              </w:rPr>
              <w:t xml:space="preserve">Vzorec pogodbe: Pogodba o dobavi </w:t>
            </w:r>
            <w:r w:rsidR="00977B32" w:rsidRPr="00CC0FCB">
              <w:rPr>
                <w:rFonts w:ascii="Arial" w:hAnsi="Arial" w:cs="Arial"/>
                <w:color w:val="000000"/>
                <w:position w:val="-2"/>
                <w:sz w:val="18"/>
                <w:szCs w:val="18"/>
              </w:rPr>
              <w:t xml:space="preserve">in nakupu </w:t>
            </w:r>
            <w:r w:rsidR="009B7D58">
              <w:rPr>
                <w:rFonts w:ascii="Arial" w:hAnsi="Arial" w:cs="Arial"/>
                <w:color w:val="000000"/>
                <w:position w:val="-2"/>
                <w:sz w:val="18"/>
                <w:szCs w:val="18"/>
              </w:rPr>
              <w:t>sistemov za vpenjanje glave</w:t>
            </w:r>
            <w:r w:rsidR="00307709" w:rsidRPr="00307709">
              <w:rPr>
                <w:rFonts w:ascii="Arial" w:hAnsi="Arial" w:cs="Arial"/>
                <w:color w:val="000000"/>
                <w:position w:val="-2"/>
                <w:sz w:val="18"/>
                <w:szCs w:val="18"/>
              </w:rPr>
              <w:t xml:space="preserve">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503DC4" w:rsidRPr="00731494" w14:paraId="18FA43E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168C9" w14:textId="4DBC40F7" w:rsidR="00503DC4" w:rsidRPr="00731494" w:rsidRDefault="00503DC4">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9DAD74" w14:textId="24092DDD" w:rsidR="00503DC4" w:rsidRPr="00CC0FCB" w:rsidRDefault="00503DC4">
            <w:pPr>
              <w:rPr>
                <w:rFonts w:ascii="Arial" w:hAnsi="Arial" w:cs="Arial"/>
                <w:color w:val="000000"/>
                <w:position w:val="-2"/>
                <w:sz w:val="18"/>
                <w:szCs w:val="18"/>
              </w:rPr>
            </w:pPr>
            <w:r>
              <w:rPr>
                <w:rFonts w:ascii="Arial" w:hAnsi="Arial" w:cs="Arial"/>
                <w:color w:val="000000"/>
                <w:position w:val="-2"/>
                <w:sz w:val="18"/>
                <w:szCs w:val="18"/>
              </w:rPr>
              <w:t>Vzorec pogodbe: Pogodba o dobavi potrošnih materialov za sisteme za vpenjanje glave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140B17" w14:textId="2A2A0697" w:rsidR="00503DC4" w:rsidRPr="00731494" w:rsidRDefault="00503DC4">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24384FBE"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307709" w:rsidRPr="00731494" w14:paraId="33F4F7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C8643" w14:textId="02F3F4E9" w:rsidR="00307709" w:rsidRPr="00731494" w:rsidRDefault="00307709">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B795EE" w14:textId="4E0FC0FC" w:rsidR="00307709" w:rsidRPr="00731494" w:rsidRDefault="00A03493">
            <w:pPr>
              <w:rPr>
                <w:rFonts w:ascii="Arial" w:hAnsi="Arial" w:cs="Arial"/>
                <w:color w:val="000000"/>
                <w:position w:val="-2"/>
                <w:sz w:val="18"/>
                <w:szCs w:val="18"/>
              </w:rPr>
            </w:pPr>
            <w:r w:rsidRPr="00A03493">
              <w:rPr>
                <w:rFonts w:ascii="Arial" w:hAnsi="Arial" w:cs="Arial"/>
                <w:color w:val="000000"/>
                <w:position w:val="-2"/>
                <w:sz w:val="18"/>
                <w:szCs w:val="18"/>
              </w:rPr>
              <w:t>Pooblastilo oziroma adekvatno dokazilo iz katerega izhaja pooblastilo proizvajalca oziroma principala za prodajo v ponudbi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FF79EB" w14:textId="10D3E433" w:rsidR="00307709" w:rsidRPr="00731494" w:rsidRDefault="00307709">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307709" w:rsidRPr="00731494" w14:paraId="64568F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1C5D4" w14:textId="69E56DD5" w:rsidR="00307709" w:rsidRPr="00EE10F6" w:rsidRDefault="00307709">
            <w:pPr>
              <w:rPr>
                <w:rFonts w:ascii="Arial" w:hAnsi="Arial" w:cs="Arial"/>
                <w:color w:val="000000"/>
                <w:position w:val="-2"/>
                <w:sz w:val="18"/>
                <w:szCs w:val="18"/>
              </w:rPr>
            </w:pPr>
            <w:r w:rsidRPr="00EE10F6">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6F1C87" w14:textId="496EEDFA" w:rsidR="00D52845" w:rsidRPr="00EE10F6" w:rsidRDefault="00EE10F6">
            <w:pPr>
              <w:rPr>
                <w:rFonts w:ascii="Arial" w:hAnsi="Arial" w:cs="Arial"/>
                <w:color w:val="000000"/>
                <w:position w:val="-2"/>
                <w:sz w:val="18"/>
                <w:szCs w:val="18"/>
              </w:rPr>
            </w:pPr>
            <w:r w:rsidRPr="00EE10F6">
              <w:rPr>
                <w:rFonts w:ascii="Arial" w:hAnsi="Arial" w:cs="Arial"/>
                <w:color w:val="000000"/>
                <w:position w:val="-2"/>
                <w:sz w:val="18"/>
                <w:szCs w:val="18"/>
              </w:rPr>
              <w:t>Pooblastilo oziroma adekvatno dokazilo iz katerega izhaja pooblastilo proizvajalca oziroma principala za vzdrževanje in servisiranje v ponudbi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A62E99" w14:textId="20F1FA03" w:rsidR="00307709" w:rsidRPr="00EE10F6" w:rsidRDefault="00307709">
            <w:pPr>
              <w:spacing w:before="135" w:after="135"/>
              <w:jc w:val="both"/>
              <w:textAlignment w:val="center"/>
              <w:rPr>
                <w:rFonts w:ascii="Arial" w:hAnsi="Arial" w:cs="Arial"/>
                <w:color w:val="000000"/>
                <w:position w:val="-2"/>
                <w:sz w:val="18"/>
                <w:szCs w:val="18"/>
              </w:rPr>
            </w:pPr>
            <w:r w:rsidRPr="00EE10F6">
              <w:rPr>
                <w:rFonts w:ascii="Arial" w:hAnsi="Arial" w:cs="Arial"/>
                <w:color w:val="000000"/>
                <w:position w:val="-2"/>
                <w:sz w:val="18"/>
                <w:szCs w:val="18"/>
              </w:rPr>
              <w:t>Priložena dokazila</w:t>
            </w:r>
          </w:p>
        </w:tc>
      </w:tr>
    </w:tbl>
    <w:p w14:paraId="1BA69E8B" w14:textId="77777777" w:rsidR="00BE7E6E" w:rsidRDefault="00BE7E6E"/>
    <w:p w14:paraId="0B103910" w14:textId="77777777" w:rsidR="00307709" w:rsidRPr="00307709" w:rsidRDefault="00307709" w:rsidP="00307709"/>
    <w:p w14:paraId="6F894F06" w14:textId="15009C39" w:rsidR="00307709" w:rsidRDefault="00307709" w:rsidP="00307709">
      <w:pPr>
        <w:tabs>
          <w:tab w:val="left" w:pos="2053"/>
        </w:tabs>
      </w:pPr>
    </w:p>
    <w:p w14:paraId="2811ECFF" w14:textId="01A9980A" w:rsidR="00307709" w:rsidRPr="00307709" w:rsidRDefault="00307709" w:rsidP="00307709">
      <w:pPr>
        <w:tabs>
          <w:tab w:val="left" w:pos="2053"/>
        </w:tabs>
        <w:sectPr w:rsidR="00307709" w:rsidRPr="00307709" w:rsidSect="00D931BF">
          <w:pgSz w:w="11906" w:h="16838"/>
          <w:pgMar w:top="1418" w:right="1418" w:bottom="1418" w:left="1418" w:header="567" w:footer="680" w:gutter="0"/>
          <w:cols w:space="708"/>
          <w:docGrid w:linePitch="360"/>
        </w:sectPr>
      </w:pPr>
      <w:r>
        <w:tab/>
      </w: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418CD409" w:rsidR="00BE7E6E" w:rsidRPr="00731494" w:rsidRDefault="00A11576">
      <w:pPr>
        <w:spacing w:before="225" w:after="225" w:line="240" w:lineRule="auto"/>
        <w:jc w:val="both"/>
      </w:pPr>
      <w:r w:rsidRPr="00FB3715">
        <w:rPr>
          <w:rFonts w:ascii="Arial" w:hAnsi="Arial" w:cs="Arial"/>
          <w:color w:val="000000"/>
          <w:sz w:val="18"/>
          <w:szCs w:val="18"/>
        </w:rPr>
        <w:t xml:space="preserve">Na osnovi povabila za naročilo </w:t>
      </w:r>
      <w:r w:rsidRPr="00FB3715">
        <w:rPr>
          <w:rFonts w:ascii="Arial" w:hAnsi="Arial" w:cs="Arial"/>
          <w:b/>
          <w:bCs/>
          <w:color w:val="000000"/>
          <w:sz w:val="18"/>
          <w:szCs w:val="18"/>
        </w:rPr>
        <w:t>»</w:t>
      </w:r>
      <w:r w:rsidR="00FB3715" w:rsidRPr="00FB3715">
        <w:rPr>
          <w:rFonts w:ascii="Arial" w:hAnsi="Arial" w:cs="Arial"/>
          <w:b/>
          <w:bCs/>
          <w:color w:val="000000"/>
          <w:sz w:val="18"/>
          <w:szCs w:val="18"/>
        </w:rPr>
        <w:t>Nakup sistemov za vpenjanje glave za potrebe UKC Ljubljana</w:t>
      </w:r>
      <w:r w:rsidRPr="00FB3715">
        <w:rPr>
          <w:rFonts w:ascii="Arial" w:hAnsi="Arial" w:cs="Arial"/>
          <w:b/>
          <w:bCs/>
          <w:color w:val="000000"/>
          <w:sz w:val="18"/>
          <w:szCs w:val="18"/>
        </w:rPr>
        <w:t>«</w:t>
      </w:r>
      <w:r w:rsidRPr="00FB3715">
        <w:rPr>
          <w:rFonts w:ascii="Arial" w:hAnsi="Arial" w:cs="Arial"/>
          <w:color w:val="000000"/>
          <w:sz w:val="18"/>
          <w:szCs w:val="18"/>
        </w:rPr>
        <w:t xml:space="preserve"> dajemo ponudbo, kot sledi:</w:t>
      </w:r>
    </w:p>
    <w:p w14:paraId="535C059B" w14:textId="521D8AB3"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2" w:name="cbox1674f7a77c3859"/>
      <w:r w:rsidRPr="00731494">
        <w:instrText xml:space="preserve"> FORMCHECKBOX </w:instrText>
      </w:r>
      <w:r w:rsidR="009332A7">
        <w:fldChar w:fldCharType="separate"/>
      </w:r>
      <w:r w:rsidRPr="00731494">
        <w:fldChar w:fldCharType="end"/>
      </w:r>
      <w:bookmarkEnd w:id="2"/>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3" w:name="cbox1674f7a77c3b10"/>
      <w:r w:rsidRPr="00731494">
        <w:instrText xml:space="preserve"> FORMCHECKBOX </w:instrText>
      </w:r>
      <w:r w:rsidR="009332A7">
        <w:fldChar w:fldCharType="separate"/>
      </w:r>
      <w:r w:rsidRPr="00731494">
        <w:fldChar w:fldCharType="end"/>
      </w:r>
      <w:bookmarkEnd w:id="3"/>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4" w:name="cbox1674f7a77c4276"/>
      <w:r w:rsidRPr="00731494">
        <w:instrText xml:space="preserve"> FORMCHECKBOX </w:instrText>
      </w:r>
      <w:r w:rsidR="009332A7">
        <w:fldChar w:fldCharType="separate"/>
      </w:r>
      <w:r w:rsidRPr="00731494">
        <w:fldChar w:fldCharType="end"/>
      </w:r>
      <w:bookmarkEnd w:id="4"/>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5" w:name="cbox1674f7a77c47a5"/>
      <w:r w:rsidRPr="00731494">
        <w:instrText xml:space="preserve"> FORMCHECKBOX </w:instrText>
      </w:r>
      <w:r w:rsidR="009332A7">
        <w:fldChar w:fldCharType="separate"/>
      </w:r>
      <w:r w:rsidRPr="00731494">
        <w:fldChar w:fldCharType="end"/>
      </w:r>
      <w:bookmarkEnd w:id="5"/>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0E3FF8">
      <w:pPr>
        <w:spacing w:after="225" w:line="240" w:lineRule="auto"/>
        <w:rPr>
          <w:rFonts w:ascii="Arial" w:hAnsi="Arial" w:cs="Arial"/>
          <w:b/>
          <w:bCs/>
          <w:color w:val="000000"/>
          <w:sz w:val="18"/>
          <w:szCs w:val="18"/>
        </w:rPr>
      </w:pPr>
      <w:r w:rsidRPr="00865B2D">
        <w:rPr>
          <w:rFonts w:ascii="Arial" w:hAnsi="Arial" w:cs="Arial"/>
          <w:b/>
          <w:bCs/>
          <w:color w:val="000000"/>
          <w:sz w:val="18"/>
          <w:szCs w:val="18"/>
        </w:rPr>
        <w:lastRenderedPageBreak/>
        <w:t>IV. Ponudbena cena</w:t>
      </w:r>
    </w:p>
    <w:p w14:paraId="71D9DC5F" w14:textId="760D19CD" w:rsidR="00394A66" w:rsidRPr="000E3FF8" w:rsidRDefault="00394A66" w:rsidP="00D46453">
      <w:pPr>
        <w:pStyle w:val="Odstavekseznama"/>
        <w:numPr>
          <w:ilvl w:val="0"/>
          <w:numId w:val="48"/>
        </w:numPr>
        <w:rPr>
          <w:rFonts w:ascii="Arial" w:hAnsi="Arial" w:cs="Arial"/>
          <w:i/>
          <w:iCs/>
          <w:sz w:val="18"/>
          <w:szCs w:val="18"/>
          <w:u w:val="single"/>
        </w:rPr>
      </w:pPr>
      <w:r w:rsidRPr="000E3FF8">
        <w:rPr>
          <w:rFonts w:ascii="Arial" w:hAnsi="Arial" w:cs="Arial"/>
          <w:i/>
          <w:iCs/>
          <w:color w:val="000000"/>
          <w:sz w:val="18"/>
          <w:szCs w:val="18"/>
          <w:u w:val="single"/>
        </w:rPr>
        <w:t xml:space="preserve">Ponudbena </w:t>
      </w:r>
      <w:r w:rsidR="009C48CB" w:rsidRPr="000E3FF8">
        <w:rPr>
          <w:rFonts w:ascii="Arial" w:hAnsi="Arial" w:cs="Arial"/>
          <w:i/>
          <w:iCs/>
          <w:sz w:val="18"/>
          <w:szCs w:val="18"/>
          <w:u w:val="single"/>
        </w:rPr>
        <w:t xml:space="preserve">cena </w:t>
      </w:r>
      <w:r w:rsidR="000E3FF8" w:rsidRPr="000E3FF8">
        <w:rPr>
          <w:rFonts w:ascii="Arial" w:hAnsi="Arial" w:cs="Arial"/>
          <w:i/>
          <w:iCs/>
          <w:sz w:val="18"/>
          <w:szCs w:val="18"/>
          <w:u w:val="single"/>
        </w:rPr>
        <w:t>Radiolucenten</w:t>
      </w:r>
      <w:r w:rsidR="000E3FF8">
        <w:rPr>
          <w:rFonts w:ascii="Arial" w:hAnsi="Arial" w:cs="Arial"/>
          <w:i/>
          <w:iCs/>
          <w:sz w:val="18"/>
          <w:szCs w:val="18"/>
          <w:u w:val="single"/>
        </w:rPr>
        <w:t>tnega</w:t>
      </w:r>
      <w:r w:rsidR="000E3FF8" w:rsidRPr="000E3FF8">
        <w:rPr>
          <w:rFonts w:ascii="Arial" w:hAnsi="Arial" w:cs="Arial"/>
          <w:i/>
          <w:iCs/>
          <w:sz w:val="18"/>
          <w:szCs w:val="18"/>
          <w:u w:val="single"/>
        </w:rPr>
        <w:t xml:space="preserve"> sistem</w:t>
      </w:r>
      <w:r w:rsidR="000E3FF8">
        <w:rPr>
          <w:rFonts w:ascii="Arial" w:hAnsi="Arial" w:cs="Arial"/>
          <w:i/>
          <w:iCs/>
          <w:sz w:val="18"/>
          <w:szCs w:val="18"/>
          <w:u w:val="single"/>
        </w:rPr>
        <w:t>a</w:t>
      </w:r>
      <w:r w:rsidR="000E3FF8" w:rsidRPr="000E3FF8">
        <w:rPr>
          <w:rFonts w:ascii="Arial" w:hAnsi="Arial" w:cs="Arial"/>
          <w:i/>
          <w:iCs/>
          <w:sz w:val="18"/>
          <w:szCs w:val="18"/>
          <w:u w:val="single"/>
        </w:rPr>
        <w:t xml:space="preserve"> za kranialno stabilizacijo med nevrokirurškimi posegi, ko je potrebno intra-operativno slikanje pacienta</w:t>
      </w:r>
    </w:p>
    <w:tbl>
      <w:tblPr>
        <w:tblStyle w:val="Tabelamrea"/>
        <w:tblW w:w="9640" w:type="dxa"/>
        <w:tblInd w:w="-147" w:type="dxa"/>
        <w:tblLook w:val="04A0" w:firstRow="1" w:lastRow="0" w:firstColumn="1" w:lastColumn="0" w:noHBand="0" w:noVBand="1"/>
      </w:tblPr>
      <w:tblGrid>
        <w:gridCol w:w="4111"/>
        <w:gridCol w:w="1843"/>
        <w:gridCol w:w="1843"/>
        <w:gridCol w:w="1843"/>
      </w:tblGrid>
      <w:tr w:rsidR="000E3FF8" w14:paraId="58DCF9F7" w14:textId="77777777" w:rsidTr="0005773C">
        <w:trPr>
          <w:trHeight w:val="664"/>
        </w:trPr>
        <w:tc>
          <w:tcPr>
            <w:tcW w:w="4111" w:type="dxa"/>
            <w:vMerge w:val="restart"/>
            <w:shd w:val="clear" w:color="auto" w:fill="D9D9D9" w:themeFill="background1" w:themeFillShade="D9"/>
            <w:vAlign w:val="center"/>
          </w:tcPr>
          <w:p w14:paraId="3EB6C553" w14:textId="77777777" w:rsidR="000E3FF8" w:rsidRPr="001C0433" w:rsidRDefault="000E3FF8"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04BCC4F7" w14:textId="44394B26" w:rsidR="000E3FF8" w:rsidRPr="001C0433" w:rsidRDefault="000E3FF8" w:rsidP="00211AF7">
            <w:pPr>
              <w:spacing w:before="225" w:after="225"/>
              <w:jc w:val="center"/>
              <w:rPr>
                <w:rFonts w:ascii="Arial" w:hAnsi="Arial" w:cs="Arial"/>
                <w:b/>
                <w:bCs/>
                <w:sz w:val="18"/>
                <w:szCs w:val="18"/>
              </w:rPr>
            </w:pPr>
            <w:r w:rsidRPr="000E3FF8">
              <w:rPr>
                <w:rFonts w:ascii="Arial" w:hAnsi="Arial" w:cs="Arial"/>
                <w:b/>
                <w:bCs/>
                <w:sz w:val="18"/>
                <w:szCs w:val="18"/>
              </w:rPr>
              <w:t>Radiolucenten sistem za kranialno stabilizacijo med nevrokirurškimi posegi, ko je potrebno intra-operativno slikanje pacienta</w:t>
            </w:r>
          </w:p>
        </w:tc>
      </w:tr>
      <w:tr w:rsidR="000E3FF8" w14:paraId="68541DA3" w14:textId="77777777" w:rsidTr="0005773C">
        <w:tc>
          <w:tcPr>
            <w:tcW w:w="4111" w:type="dxa"/>
            <w:vMerge/>
            <w:shd w:val="clear" w:color="auto" w:fill="D9D9D9" w:themeFill="background1" w:themeFillShade="D9"/>
            <w:vAlign w:val="center"/>
          </w:tcPr>
          <w:p w14:paraId="306E6873" w14:textId="77777777" w:rsidR="000E3FF8" w:rsidRPr="001C0433" w:rsidRDefault="000E3FF8" w:rsidP="00211AF7">
            <w:pPr>
              <w:spacing w:before="225" w:after="225"/>
              <w:jc w:val="center"/>
              <w:rPr>
                <w:rFonts w:ascii="Arial" w:hAnsi="Arial" w:cs="Arial"/>
                <w:b/>
                <w:bCs/>
                <w:sz w:val="18"/>
                <w:szCs w:val="18"/>
              </w:rPr>
            </w:pPr>
          </w:p>
        </w:tc>
        <w:tc>
          <w:tcPr>
            <w:tcW w:w="1843" w:type="dxa"/>
            <w:shd w:val="clear" w:color="auto" w:fill="DBE5F1" w:themeFill="accent1" w:themeFillTint="33"/>
            <w:vAlign w:val="center"/>
          </w:tcPr>
          <w:p w14:paraId="16A9D6F3"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v EUR brez DDV</w:t>
            </w:r>
          </w:p>
        </w:tc>
        <w:tc>
          <w:tcPr>
            <w:tcW w:w="1843" w:type="dxa"/>
            <w:shd w:val="clear" w:color="auto" w:fill="DBE5F1" w:themeFill="accent1" w:themeFillTint="33"/>
            <w:vAlign w:val="center"/>
          </w:tcPr>
          <w:p w14:paraId="0CA7F395"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DDV</w:t>
            </w:r>
          </w:p>
        </w:tc>
        <w:tc>
          <w:tcPr>
            <w:tcW w:w="1843" w:type="dxa"/>
            <w:shd w:val="clear" w:color="auto" w:fill="DBE5F1" w:themeFill="accent1" w:themeFillTint="33"/>
            <w:vAlign w:val="center"/>
          </w:tcPr>
          <w:p w14:paraId="223863A9"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v EUR z DDV</w:t>
            </w:r>
          </w:p>
        </w:tc>
      </w:tr>
      <w:tr w:rsidR="00865B2D" w14:paraId="25C4FAAD" w14:textId="77777777" w:rsidTr="0005773C">
        <w:tc>
          <w:tcPr>
            <w:tcW w:w="4111" w:type="dxa"/>
            <w:shd w:val="clear" w:color="auto" w:fill="D9D9D9" w:themeFill="background1" w:themeFillShade="D9"/>
            <w:vAlign w:val="center"/>
          </w:tcPr>
          <w:p w14:paraId="7E01EED9" w14:textId="4B43AC83" w:rsidR="00865B2D" w:rsidRPr="001C0433" w:rsidRDefault="00865B2D" w:rsidP="00211AF7">
            <w:pPr>
              <w:spacing w:before="225" w:after="225"/>
              <w:jc w:val="center"/>
              <w:rPr>
                <w:rFonts w:ascii="Arial" w:hAnsi="Arial" w:cs="Arial"/>
                <w:b/>
                <w:bCs/>
                <w:sz w:val="18"/>
                <w:szCs w:val="18"/>
              </w:rPr>
            </w:pPr>
            <w:r w:rsidRPr="001C0433">
              <w:rPr>
                <w:rFonts w:ascii="Arial" w:hAnsi="Arial" w:cs="Arial"/>
                <w:b/>
                <w:bCs/>
                <w:sz w:val="18"/>
                <w:szCs w:val="18"/>
              </w:rPr>
              <w:t>Ponudbena cena opreme</w:t>
            </w:r>
            <w:r w:rsidR="00B95A27">
              <w:rPr>
                <w:rFonts w:ascii="Arial" w:hAnsi="Arial" w:cs="Arial"/>
                <w:b/>
                <w:bCs/>
                <w:sz w:val="18"/>
                <w:szCs w:val="18"/>
              </w:rPr>
              <w:t xml:space="preserve">, vključno s ponudbeno ceno garancije za odpravo napak </w:t>
            </w:r>
            <w:r w:rsidR="00B95A27" w:rsidRPr="00CA26F2">
              <w:rPr>
                <w:rFonts w:ascii="Arial" w:hAnsi="Arial" w:cs="Arial"/>
                <w:b/>
                <w:bCs/>
                <w:sz w:val="18"/>
                <w:szCs w:val="18"/>
              </w:rPr>
              <w:t>(</w:t>
            </w:r>
            <w:r w:rsidR="00B95A27">
              <w:rPr>
                <w:rFonts w:ascii="Arial" w:hAnsi="Arial" w:cs="Arial"/>
                <w:b/>
                <w:bCs/>
                <w:sz w:val="18"/>
                <w:szCs w:val="18"/>
              </w:rPr>
              <w:t xml:space="preserve">preventivnega in </w:t>
            </w:r>
            <w:r w:rsidR="00B95A27" w:rsidRPr="00CA26F2">
              <w:rPr>
                <w:rFonts w:ascii="Arial" w:hAnsi="Arial" w:cs="Arial"/>
                <w:b/>
                <w:bCs/>
                <w:sz w:val="18"/>
                <w:szCs w:val="18"/>
              </w:rPr>
              <w:t>kurativnega vzdrževanja) v času garancijske dobe (24 mesecev</w:t>
            </w:r>
            <w:r w:rsidR="00B95A27" w:rsidRPr="001C0433">
              <w:rPr>
                <w:rFonts w:ascii="Arial" w:hAnsi="Arial" w:cs="Arial"/>
                <w:b/>
                <w:bCs/>
                <w:sz w:val="18"/>
                <w:szCs w:val="18"/>
              </w:rPr>
              <w:t xml:space="preserve"> </w:t>
            </w:r>
            <w:r w:rsidRPr="001C0433">
              <w:rPr>
                <w:rFonts w:ascii="Arial" w:hAnsi="Arial" w:cs="Arial"/>
                <w:b/>
                <w:bCs/>
                <w:sz w:val="18"/>
                <w:szCs w:val="18"/>
              </w:rPr>
              <w:t>*</w:t>
            </w:r>
          </w:p>
        </w:tc>
        <w:tc>
          <w:tcPr>
            <w:tcW w:w="1843" w:type="dxa"/>
            <w:vAlign w:val="center"/>
          </w:tcPr>
          <w:p w14:paraId="2B34E59B"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27593F01"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25D2DF15" w14:textId="77777777" w:rsidR="00865B2D" w:rsidRPr="001C0433" w:rsidRDefault="00865B2D" w:rsidP="00211AF7">
            <w:pPr>
              <w:spacing w:before="225" w:after="225"/>
              <w:jc w:val="center"/>
              <w:rPr>
                <w:rFonts w:ascii="Arial" w:hAnsi="Arial" w:cs="Arial"/>
                <w:sz w:val="18"/>
                <w:szCs w:val="18"/>
              </w:rPr>
            </w:pPr>
          </w:p>
        </w:tc>
      </w:tr>
      <w:tr w:rsidR="00865B2D" w14:paraId="77A45647" w14:textId="77777777" w:rsidTr="0005773C">
        <w:tc>
          <w:tcPr>
            <w:tcW w:w="4111" w:type="dxa"/>
            <w:shd w:val="clear" w:color="auto" w:fill="D9D9D9" w:themeFill="background1" w:themeFillShade="D9"/>
            <w:vAlign w:val="center"/>
          </w:tcPr>
          <w:p w14:paraId="11688DB4" w14:textId="388D5451" w:rsidR="00865B2D" w:rsidRPr="001C0433" w:rsidRDefault="00865B2D" w:rsidP="00211AF7">
            <w:pPr>
              <w:spacing w:before="225" w:after="225"/>
              <w:jc w:val="center"/>
              <w:rPr>
                <w:rFonts w:ascii="Arial" w:hAnsi="Arial" w:cs="Arial"/>
                <w:b/>
                <w:bCs/>
                <w:sz w:val="18"/>
                <w:szCs w:val="18"/>
              </w:rPr>
            </w:pPr>
            <w:r w:rsidRPr="00CA26F2">
              <w:rPr>
                <w:rFonts w:ascii="Arial" w:hAnsi="Arial" w:cs="Arial"/>
                <w:b/>
                <w:bCs/>
                <w:sz w:val="18"/>
                <w:szCs w:val="18"/>
              </w:rPr>
              <w:t>Ponudbena cena kurativnega vzdrževanja</w:t>
            </w:r>
            <w:r w:rsidR="00B95A27">
              <w:rPr>
                <w:rFonts w:ascii="Arial" w:hAnsi="Arial" w:cs="Arial"/>
                <w:b/>
                <w:bCs/>
                <w:sz w:val="18"/>
                <w:szCs w:val="18"/>
              </w:rPr>
              <w:t xml:space="preserve"> za</w:t>
            </w:r>
            <w:r w:rsidRPr="00CA26F2">
              <w:rPr>
                <w:rFonts w:ascii="Arial" w:hAnsi="Arial" w:cs="Arial"/>
                <w:b/>
                <w:bCs/>
                <w:sz w:val="18"/>
                <w:szCs w:val="18"/>
              </w:rPr>
              <w:t xml:space="preserve"> pogarancijsk</w:t>
            </w:r>
            <w:r w:rsidR="00B95A27">
              <w:rPr>
                <w:rFonts w:ascii="Arial" w:hAnsi="Arial" w:cs="Arial"/>
                <w:b/>
                <w:bCs/>
                <w:sz w:val="18"/>
                <w:szCs w:val="18"/>
              </w:rPr>
              <w:t>o</w:t>
            </w:r>
            <w:r w:rsidRPr="00CA26F2">
              <w:rPr>
                <w:rFonts w:ascii="Arial" w:hAnsi="Arial" w:cs="Arial"/>
                <w:b/>
                <w:bCs/>
                <w:sz w:val="18"/>
                <w:szCs w:val="18"/>
              </w:rPr>
              <w:t xml:space="preserve"> obdobj</w:t>
            </w:r>
            <w:r w:rsidR="00B95A27">
              <w:rPr>
                <w:rFonts w:ascii="Arial" w:hAnsi="Arial" w:cs="Arial"/>
                <w:b/>
                <w:bCs/>
                <w:sz w:val="18"/>
                <w:szCs w:val="18"/>
              </w:rPr>
              <w:t>e</w:t>
            </w:r>
            <w:r w:rsidRPr="00CA26F2">
              <w:rPr>
                <w:rFonts w:ascii="Arial" w:hAnsi="Arial" w:cs="Arial"/>
                <w:b/>
                <w:bCs/>
                <w:sz w:val="18"/>
                <w:szCs w:val="18"/>
              </w:rPr>
              <w:t xml:space="preserve"> 36 mesece</w:t>
            </w:r>
            <w:r w:rsidR="00B95A27">
              <w:rPr>
                <w:rFonts w:ascii="Arial" w:hAnsi="Arial" w:cs="Arial"/>
                <w:b/>
                <w:bCs/>
                <w:sz w:val="18"/>
                <w:szCs w:val="18"/>
              </w:rPr>
              <w:t>v</w:t>
            </w:r>
            <w:r w:rsidRPr="00CA26F2">
              <w:rPr>
                <w:rFonts w:ascii="Arial" w:hAnsi="Arial" w:cs="Arial"/>
                <w:b/>
                <w:bCs/>
                <w:sz w:val="18"/>
                <w:szCs w:val="18"/>
              </w:rPr>
              <w:t>**</w:t>
            </w:r>
          </w:p>
        </w:tc>
        <w:tc>
          <w:tcPr>
            <w:tcW w:w="1843" w:type="dxa"/>
            <w:vAlign w:val="center"/>
          </w:tcPr>
          <w:p w14:paraId="7310DEF8"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6946D337"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5D21E03C" w14:textId="77777777" w:rsidR="00865B2D" w:rsidRPr="001C0433" w:rsidRDefault="00865B2D" w:rsidP="00211AF7">
            <w:pPr>
              <w:spacing w:before="225" w:after="225"/>
              <w:jc w:val="center"/>
              <w:rPr>
                <w:rFonts w:ascii="Arial" w:hAnsi="Arial" w:cs="Arial"/>
                <w:sz w:val="18"/>
                <w:szCs w:val="18"/>
              </w:rPr>
            </w:pPr>
          </w:p>
        </w:tc>
      </w:tr>
      <w:tr w:rsidR="00865B2D" w14:paraId="09FCC9BD" w14:textId="77777777" w:rsidTr="0005773C">
        <w:tc>
          <w:tcPr>
            <w:tcW w:w="4111" w:type="dxa"/>
            <w:shd w:val="clear" w:color="auto" w:fill="D9D9D9" w:themeFill="background1" w:themeFillShade="D9"/>
            <w:vAlign w:val="center"/>
          </w:tcPr>
          <w:p w14:paraId="768EE4FD" w14:textId="1DD41251" w:rsidR="00865B2D" w:rsidRPr="00CA26F2" w:rsidRDefault="00865B2D" w:rsidP="00211AF7">
            <w:pPr>
              <w:spacing w:before="225" w:after="225"/>
              <w:jc w:val="center"/>
              <w:rPr>
                <w:rFonts w:ascii="Arial" w:hAnsi="Arial" w:cs="Arial"/>
                <w:b/>
                <w:bCs/>
                <w:sz w:val="18"/>
                <w:szCs w:val="18"/>
              </w:rPr>
            </w:pPr>
            <w:r w:rsidRPr="00CA26F2">
              <w:rPr>
                <w:rFonts w:ascii="Arial" w:hAnsi="Arial" w:cs="Arial"/>
                <w:b/>
                <w:bCs/>
                <w:sz w:val="18"/>
                <w:szCs w:val="18"/>
              </w:rPr>
              <w:t xml:space="preserve">Ponudbena cena preventivnega vzdrževanja </w:t>
            </w:r>
            <w:r w:rsidR="00B95A27">
              <w:rPr>
                <w:rFonts w:ascii="Arial" w:hAnsi="Arial" w:cs="Arial"/>
                <w:b/>
                <w:bCs/>
                <w:sz w:val="18"/>
                <w:szCs w:val="18"/>
              </w:rPr>
              <w:t xml:space="preserve">za pogarancijsko </w:t>
            </w:r>
            <w:r w:rsidR="00633305" w:rsidRPr="00CA26F2">
              <w:rPr>
                <w:rFonts w:ascii="Arial" w:hAnsi="Arial" w:cs="Arial"/>
                <w:b/>
                <w:bCs/>
                <w:sz w:val="18"/>
                <w:szCs w:val="18"/>
              </w:rPr>
              <w:t>obdobj</w:t>
            </w:r>
            <w:r w:rsidR="00633305">
              <w:rPr>
                <w:rFonts w:ascii="Arial" w:hAnsi="Arial" w:cs="Arial"/>
                <w:b/>
                <w:bCs/>
                <w:sz w:val="18"/>
                <w:szCs w:val="18"/>
              </w:rPr>
              <w:t>e</w:t>
            </w:r>
            <w:r w:rsidR="00B95A27">
              <w:rPr>
                <w:rFonts w:ascii="Arial" w:hAnsi="Arial" w:cs="Arial"/>
                <w:b/>
                <w:bCs/>
                <w:sz w:val="18"/>
                <w:szCs w:val="18"/>
              </w:rPr>
              <w:t xml:space="preserve"> </w:t>
            </w:r>
            <w:r w:rsidRPr="00CA26F2">
              <w:rPr>
                <w:rFonts w:ascii="Arial" w:hAnsi="Arial" w:cs="Arial"/>
                <w:b/>
                <w:bCs/>
                <w:sz w:val="18"/>
                <w:szCs w:val="18"/>
              </w:rPr>
              <w:t>36 mesecev)***</w:t>
            </w:r>
          </w:p>
        </w:tc>
        <w:tc>
          <w:tcPr>
            <w:tcW w:w="1843" w:type="dxa"/>
            <w:vAlign w:val="center"/>
          </w:tcPr>
          <w:p w14:paraId="62F3C035"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3C21ACA9"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72E9AF73" w14:textId="77777777" w:rsidR="00865B2D" w:rsidRPr="001C0433" w:rsidRDefault="00865B2D" w:rsidP="00211AF7">
            <w:pPr>
              <w:spacing w:before="225" w:after="225"/>
              <w:jc w:val="center"/>
              <w:rPr>
                <w:rFonts w:ascii="Arial" w:hAnsi="Arial" w:cs="Arial"/>
                <w:sz w:val="18"/>
                <w:szCs w:val="18"/>
              </w:rPr>
            </w:pPr>
          </w:p>
        </w:tc>
      </w:tr>
      <w:tr w:rsidR="00865B2D" w14:paraId="68AF533D" w14:textId="77777777" w:rsidTr="0005773C">
        <w:tc>
          <w:tcPr>
            <w:tcW w:w="4111" w:type="dxa"/>
            <w:shd w:val="clear" w:color="auto" w:fill="D9D9D9" w:themeFill="background1" w:themeFillShade="D9"/>
            <w:vAlign w:val="center"/>
          </w:tcPr>
          <w:p w14:paraId="41D40DFC" w14:textId="77777777" w:rsidR="00865B2D" w:rsidRPr="00CA26F2" w:rsidRDefault="00865B2D" w:rsidP="00211AF7">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1843" w:type="dxa"/>
            <w:vAlign w:val="center"/>
          </w:tcPr>
          <w:p w14:paraId="7F294A78"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6E1ADA32" w14:textId="77777777" w:rsidR="00865B2D" w:rsidRPr="001C0433" w:rsidRDefault="00865B2D" w:rsidP="00211AF7">
            <w:pPr>
              <w:spacing w:before="225" w:after="225"/>
              <w:jc w:val="center"/>
              <w:rPr>
                <w:rFonts w:ascii="Arial" w:hAnsi="Arial" w:cs="Arial"/>
                <w:sz w:val="18"/>
                <w:szCs w:val="18"/>
              </w:rPr>
            </w:pPr>
          </w:p>
        </w:tc>
        <w:tc>
          <w:tcPr>
            <w:tcW w:w="1843" w:type="dxa"/>
            <w:vAlign w:val="center"/>
          </w:tcPr>
          <w:p w14:paraId="1731B311" w14:textId="77777777" w:rsidR="00865B2D" w:rsidRPr="001C0433" w:rsidRDefault="00865B2D" w:rsidP="00211AF7">
            <w:pPr>
              <w:spacing w:before="225" w:after="225"/>
              <w:jc w:val="center"/>
              <w:rPr>
                <w:rFonts w:ascii="Arial" w:hAnsi="Arial" w:cs="Arial"/>
                <w:sz w:val="18"/>
                <w:szCs w:val="18"/>
              </w:rPr>
            </w:pPr>
          </w:p>
        </w:tc>
      </w:tr>
    </w:tbl>
    <w:p w14:paraId="2F0A2273" w14:textId="1EEC88E8" w:rsidR="00483027" w:rsidRDefault="00483027" w:rsidP="00B95A27">
      <w:pPr>
        <w:spacing w:before="120" w:after="120" w:line="240" w:lineRule="auto"/>
        <w:jc w:val="both"/>
        <w:rPr>
          <w:rFonts w:ascii="Arial" w:hAnsi="Arial" w:cs="Arial"/>
          <w:i/>
          <w:iCs/>
          <w:sz w:val="18"/>
          <w:szCs w:val="18"/>
        </w:rPr>
      </w:pPr>
      <w:r w:rsidRPr="00CA26F2">
        <w:rPr>
          <w:rFonts w:ascii="Arial" w:hAnsi="Arial" w:cs="Arial"/>
          <w:i/>
          <w:iCs/>
          <w:sz w:val="18"/>
          <w:szCs w:val="18"/>
        </w:rPr>
        <w:t xml:space="preserve">* Ponudnik navede ponudbeno ceno opreme, ki je </w:t>
      </w:r>
      <w:r>
        <w:rPr>
          <w:rFonts w:ascii="Arial" w:hAnsi="Arial" w:cs="Arial"/>
          <w:i/>
          <w:iCs/>
          <w:sz w:val="18"/>
          <w:szCs w:val="18"/>
        </w:rPr>
        <w:t>zahtevana v okviru javnega naročila,</w:t>
      </w:r>
      <w:r w:rsidR="00B95A27">
        <w:rPr>
          <w:rFonts w:ascii="Arial" w:hAnsi="Arial" w:cs="Arial"/>
          <w:i/>
          <w:iCs/>
          <w:sz w:val="18"/>
          <w:szCs w:val="18"/>
        </w:rPr>
        <w:t xml:space="preserve"> vključno s ponudbeno ceno </w:t>
      </w:r>
      <w:r>
        <w:rPr>
          <w:rFonts w:ascii="Arial" w:hAnsi="Arial" w:cs="Arial"/>
          <w:i/>
          <w:iCs/>
          <w:sz w:val="18"/>
          <w:szCs w:val="18"/>
        </w:rPr>
        <w:t>garancije za odpravo napak (</w:t>
      </w:r>
      <w:r w:rsidR="00B95A27">
        <w:rPr>
          <w:rFonts w:ascii="Arial" w:hAnsi="Arial" w:cs="Arial"/>
          <w:i/>
          <w:iCs/>
          <w:sz w:val="18"/>
          <w:szCs w:val="18"/>
        </w:rPr>
        <w:t xml:space="preserve">preventivnega in </w:t>
      </w:r>
      <w:r>
        <w:rPr>
          <w:rFonts w:ascii="Arial" w:hAnsi="Arial" w:cs="Arial"/>
          <w:i/>
          <w:iCs/>
          <w:sz w:val="18"/>
          <w:szCs w:val="18"/>
        </w:rPr>
        <w:t xml:space="preserve">kurativnega vzdrževanja) za čas trajanja garancije za odpravo napak (24 mesecev). </w:t>
      </w:r>
    </w:p>
    <w:p w14:paraId="32956536" w14:textId="7B420609" w:rsidR="00483027" w:rsidRDefault="00483027" w:rsidP="000E3FF8">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kurativnega vzdrževanja za čas trajanja pogarancijskega vzdrževanja (36 mesecev po izteku obdobja garancije)</w:t>
      </w:r>
      <w:r w:rsidR="00B95A27">
        <w:rPr>
          <w:rFonts w:ascii="Arial" w:hAnsi="Arial" w:cs="Arial"/>
          <w:i/>
          <w:iCs/>
          <w:sz w:val="18"/>
          <w:szCs w:val="18"/>
        </w:rPr>
        <w:t xml:space="preserve">. </w:t>
      </w:r>
      <w:r>
        <w:rPr>
          <w:rFonts w:ascii="Arial" w:hAnsi="Arial" w:cs="Arial"/>
          <w:i/>
          <w:iCs/>
          <w:sz w:val="18"/>
          <w:szCs w:val="18"/>
        </w:rPr>
        <w:t>V kolikor je ponudnik navedeni strošek zajel v okviru drugih postavk, v tem delu navede znesek 0 EUR.</w:t>
      </w:r>
    </w:p>
    <w:p w14:paraId="28589E1D" w14:textId="776281CA" w:rsidR="00483027" w:rsidRDefault="00483027" w:rsidP="000E3FF8">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preventivnega vzdrževanja za čas trajanja pogaranciijskega vzdrževanja (36 mesecev po izteku obdobja garancije)</w:t>
      </w:r>
      <w:r w:rsidR="00B95A27" w:rsidRPr="00B95A27">
        <w:rPr>
          <w:rFonts w:ascii="Arial" w:hAnsi="Arial" w:cs="Arial"/>
          <w:i/>
          <w:iCs/>
          <w:sz w:val="18"/>
          <w:szCs w:val="18"/>
        </w:rPr>
        <w:t>.</w:t>
      </w:r>
      <w:r>
        <w:rPr>
          <w:rFonts w:ascii="Arial" w:hAnsi="Arial" w:cs="Arial"/>
          <w:i/>
          <w:iCs/>
          <w:sz w:val="18"/>
          <w:szCs w:val="18"/>
        </w:rPr>
        <w:t xml:space="preserve"> V kolikor je ponudnik navedeni strošek zajel v okviru drugih postavk, v tem delu navede znesek 0 EUR.</w:t>
      </w:r>
    </w:p>
    <w:p w14:paraId="3E8110A8" w14:textId="77777777" w:rsidR="000E3FF8" w:rsidRDefault="000E3FF8" w:rsidP="000E3FF8">
      <w:pPr>
        <w:spacing w:before="120" w:after="120" w:line="240" w:lineRule="auto"/>
        <w:jc w:val="both"/>
        <w:rPr>
          <w:rFonts w:ascii="Arial" w:hAnsi="Arial" w:cs="Arial"/>
          <w:i/>
          <w:iCs/>
          <w:sz w:val="18"/>
          <w:szCs w:val="18"/>
        </w:rPr>
      </w:pPr>
    </w:p>
    <w:p w14:paraId="5431A6BA" w14:textId="388CF376" w:rsidR="00394A66" w:rsidRPr="000E3FF8" w:rsidRDefault="00394A66" w:rsidP="00D46453">
      <w:pPr>
        <w:pStyle w:val="Odstavekseznama"/>
        <w:numPr>
          <w:ilvl w:val="0"/>
          <w:numId w:val="48"/>
        </w:numPr>
        <w:spacing w:before="225" w:after="225" w:line="240" w:lineRule="auto"/>
        <w:rPr>
          <w:rFonts w:ascii="Arial" w:hAnsi="Arial" w:cs="Arial"/>
          <w:i/>
          <w:iCs/>
          <w:color w:val="000000"/>
          <w:sz w:val="18"/>
          <w:szCs w:val="18"/>
          <w:u w:val="single"/>
        </w:rPr>
      </w:pPr>
      <w:r w:rsidRPr="00394A66">
        <w:rPr>
          <w:rFonts w:ascii="Arial" w:hAnsi="Arial" w:cs="Arial"/>
          <w:i/>
          <w:iCs/>
          <w:color w:val="000000"/>
          <w:sz w:val="18"/>
          <w:szCs w:val="18"/>
          <w:u w:val="single"/>
        </w:rPr>
        <w:t>Ponudbena</w:t>
      </w:r>
      <w:r>
        <w:rPr>
          <w:rFonts w:ascii="Arial" w:hAnsi="Arial" w:cs="Arial"/>
          <w:i/>
          <w:iCs/>
          <w:color w:val="000000"/>
          <w:sz w:val="18"/>
          <w:szCs w:val="18"/>
          <w:u w:val="single"/>
        </w:rPr>
        <w:t xml:space="preserve"> cena</w:t>
      </w:r>
      <w:r w:rsidRPr="00394A66">
        <w:rPr>
          <w:rFonts w:ascii="Arial" w:hAnsi="Arial" w:cs="Arial"/>
          <w:i/>
          <w:iCs/>
          <w:color w:val="000000"/>
          <w:sz w:val="18"/>
          <w:szCs w:val="18"/>
          <w:u w:val="single"/>
        </w:rPr>
        <w:t xml:space="preserve"> </w:t>
      </w:r>
      <w:r w:rsidR="00695CCC">
        <w:rPr>
          <w:rFonts w:ascii="Arial" w:hAnsi="Arial" w:cs="Arial"/>
          <w:i/>
          <w:iCs/>
          <w:sz w:val="18"/>
          <w:szCs w:val="18"/>
          <w:u w:val="single"/>
        </w:rPr>
        <w:t>Sistema za kranialno stabilizacijo</w:t>
      </w:r>
      <w:r w:rsidRPr="00394A66">
        <w:rPr>
          <w:rFonts w:ascii="Arial" w:hAnsi="Arial" w:cs="Arial"/>
          <w:i/>
          <w:iCs/>
          <w:sz w:val="18"/>
          <w:szCs w:val="18"/>
          <w:u w:val="single"/>
        </w:rPr>
        <w:t>:</w:t>
      </w:r>
    </w:p>
    <w:tbl>
      <w:tblPr>
        <w:tblStyle w:val="Tabelamrea"/>
        <w:tblW w:w="9498" w:type="dxa"/>
        <w:tblInd w:w="-5" w:type="dxa"/>
        <w:tblLook w:val="04A0" w:firstRow="1" w:lastRow="0" w:firstColumn="1" w:lastColumn="0" w:noHBand="0" w:noVBand="1"/>
      </w:tblPr>
      <w:tblGrid>
        <w:gridCol w:w="3969"/>
        <w:gridCol w:w="1843"/>
        <w:gridCol w:w="1843"/>
        <w:gridCol w:w="1843"/>
      </w:tblGrid>
      <w:tr w:rsidR="000E3FF8" w14:paraId="4B275190" w14:textId="77777777" w:rsidTr="0005773C">
        <w:trPr>
          <w:trHeight w:val="664"/>
        </w:trPr>
        <w:tc>
          <w:tcPr>
            <w:tcW w:w="3969" w:type="dxa"/>
            <w:vMerge w:val="restart"/>
            <w:shd w:val="clear" w:color="auto" w:fill="D9D9D9" w:themeFill="background1" w:themeFillShade="D9"/>
            <w:vAlign w:val="center"/>
          </w:tcPr>
          <w:p w14:paraId="6CF58728" w14:textId="77777777" w:rsidR="000E3FF8" w:rsidRPr="001C0433" w:rsidRDefault="000E3FF8"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529" w:type="dxa"/>
            <w:gridSpan w:val="3"/>
            <w:shd w:val="clear" w:color="auto" w:fill="DBE5F1" w:themeFill="accent1" w:themeFillTint="33"/>
            <w:vAlign w:val="center"/>
          </w:tcPr>
          <w:p w14:paraId="224EFC07" w14:textId="7DEA36B0" w:rsidR="000E3FF8" w:rsidRPr="001C0433" w:rsidRDefault="000E3FF8" w:rsidP="00211AF7">
            <w:pPr>
              <w:spacing w:before="225" w:after="225"/>
              <w:jc w:val="center"/>
              <w:rPr>
                <w:rFonts w:ascii="Arial" w:hAnsi="Arial" w:cs="Arial"/>
                <w:b/>
                <w:bCs/>
                <w:sz w:val="18"/>
                <w:szCs w:val="18"/>
              </w:rPr>
            </w:pPr>
            <w:r w:rsidRPr="000E3FF8">
              <w:rPr>
                <w:rFonts w:ascii="Arial" w:hAnsi="Arial" w:cs="Arial"/>
                <w:b/>
                <w:bCs/>
                <w:sz w:val="18"/>
                <w:szCs w:val="18"/>
              </w:rPr>
              <w:t>Sistem za kranialno stabilizacijo</w:t>
            </w:r>
          </w:p>
        </w:tc>
      </w:tr>
      <w:tr w:rsidR="000E3FF8" w14:paraId="2A8658B6" w14:textId="77777777" w:rsidTr="0005773C">
        <w:tc>
          <w:tcPr>
            <w:tcW w:w="3969" w:type="dxa"/>
            <w:vMerge/>
            <w:shd w:val="clear" w:color="auto" w:fill="D9D9D9" w:themeFill="background1" w:themeFillShade="D9"/>
            <w:vAlign w:val="center"/>
          </w:tcPr>
          <w:p w14:paraId="3E70E3EB" w14:textId="77777777" w:rsidR="000E3FF8" w:rsidRPr="001C0433" w:rsidRDefault="000E3FF8" w:rsidP="00211AF7">
            <w:pPr>
              <w:spacing w:before="225" w:after="225"/>
              <w:jc w:val="center"/>
              <w:rPr>
                <w:rFonts w:ascii="Arial" w:hAnsi="Arial" w:cs="Arial"/>
                <w:b/>
                <w:bCs/>
                <w:sz w:val="18"/>
                <w:szCs w:val="18"/>
              </w:rPr>
            </w:pPr>
          </w:p>
        </w:tc>
        <w:tc>
          <w:tcPr>
            <w:tcW w:w="1843" w:type="dxa"/>
            <w:shd w:val="clear" w:color="auto" w:fill="DBE5F1" w:themeFill="accent1" w:themeFillTint="33"/>
            <w:vAlign w:val="center"/>
          </w:tcPr>
          <w:p w14:paraId="0BE489B6"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v EUR brez DDV</w:t>
            </w:r>
          </w:p>
        </w:tc>
        <w:tc>
          <w:tcPr>
            <w:tcW w:w="1843" w:type="dxa"/>
            <w:shd w:val="clear" w:color="auto" w:fill="DBE5F1" w:themeFill="accent1" w:themeFillTint="33"/>
            <w:vAlign w:val="center"/>
          </w:tcPr>
          <w:p w14:paraId="5983CEB4"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DDV</w:t>
            </w:r>
          </w:p>
        </w:tc>
        <w:tc>
          <w:tcPr>
            <w:tcW w:w="1843" w:type="dxa"/>
            <w:shd w:val="clear" w:color="auto" w:fill="DBE5F1" w:themeFill="accent1" w:themeFillTint="33"/>
            <w:vAlign w:val="center"/>
          </w:tcPr>
          <w:p w14:paraId="309DA316" w14:textId="77777777" w:rsidR="000E3FF8" w:rsidRPr="001C0433" w:rsidRDefault="000E3FF8" w:rsidP="00211AF7">
            <w:pPr>
              <w:spacing w:before="225" w:after="225"/>
              <w:jc w:val="center"/>
              <w:rPr>
                <w:rFonts w:ascii="Arial" w:hAnsi="Arial" w:cs="Arial"/>
                <w:sz w:val="18"/>
                <w:szCs w:val="18"/>
              </w:rPr>
            </w:pPr>
            <w:r w:rsidRPr="001C0433">
              <w:rPr>
                <w:rFonts w:ascii="Arial" w:hAnsi="Arial" w:cs="Arial"/>
                <w:sz w:val="18"/>
                <w:szCs w:val="18"/>
              </w:rPr>
              <w:t>v EUR z DDV</w:t>
            </w:r>
          </w:p>
        </w:tc>
      </w:tr>
      <w:tr w:rsidR="00633305" w14:paraId="07B9F258" w14:textId="77777777" w:rsidTr="0005773C">
        <w:tc>
          <w:tcPr>
            <w:tcW w:w="3969" w:type="dxa"/>
            <w:shd w:val="clear" w:color="auto" w:fill="D9D9D9" w:themeFill="background1" w:themeFillShade="D9"/>
            <w:vAlign w:val="center"/>
          </w:tcPr>
          <w:p w14:paraId="7F061029" w14:textId="0FF1F678" w:rsidR="00633305" w:rsidRPr="001C0433" w:rsidRDefault="00633305" w:rsidP="00633305">
            <w:pPr>
              <w:spacing w:before="225" w:after="225"/>
              <w:jc w:val="center"/>
              <w:rPr>
                <w:rFonts w:ascii="Arial" w:hAnsi="Arial" w:cs="Arial"/>
                <w:b/>
                <w:bCs/>
                <w:sz w:val="18"/>
                <w:szCs w:val="18"/>
              </w:rPr>
            </w:pPr>
            <w:r w:rsidRPr="001C0433">
              <w:rPr>
                <w:rFonts w:ascii="Arial" w:hAnsi="Arial" w:cs="Arial"/>
                <w:b/>
                <w:bCs/>
                <w:sz w:val="18"/>
                <w:szCs w:val="18"/>
              </w:rPr>
              <w:t>Ponudbena cena opreme</w:t>
            </w:r>
            <w:r>
              <w:rPr>
                <w:rFonts w:ascii="Arial" w:hAnsi="Arial" w:cs="Arial"/>
                <w:b/>
                <w:bCs/>
                <w:sz w:val="18"/>
                <w:szCs w:val="18"/>
              </w:rPr>
              <w:t xml:space="preserve">, vključno s ponudbeno ceno garancije za odpravo napak </w:t>
            </w:r>
            <w:r w:rsidRPr="00CA26F2">
              <w:rPr>
                <w:rFonts w:ascii="Arial" w:hAnsi="Arial" w:cs="Arial"/>
                <w:b/>
                <w:bCs/>
                <w:sz w:val="18"/>
                <w:szCs w:val="18"/>
              </w:rPr>
              <w:t>(</w:t>
            </w:r>
            <w:r>
              <w:rPr>
                <w:rFonts w:ascii="Arial" w:hAnsi="Arial" w:cs="Arial"/>
                <w:b/>
                <w:bCs/>
                <w:sz w:val="18"/>
                <w:szCs w:val="18"/>
              </w:rPr>
              <w:t xml:space="preserve">preventivnega in </w:t>
            </w:r>
            <w:r w:rsidRPr="00CA26F2">
              <w:rPr>
                <w:rFonts w:ascii="Arial" w:hAnsi="Arial" w:cs="Arial"/>
                <w:b/>
                <w:bCs/>
                <w:sz w:val="18"/>
                <w:szCs w:val="18"/>
              </w:rPr>
              <w:t>kurativnega vzdrževanja) v času garancijske dobe (24 mesecev</w:t>
            </w:r>
            <w:r w:rsidRPr="001C0433">
              <w:rPr>
                <w:rFonts w:ascii="Arial" w:hAnsi="Arial" w:cs="Arial"/>
                <w:b/>
                <w:bCs/>
                <w:sz w:val="18"/>
                <w:szCs w:val="18"/>
              </w:rPr>
              <w:t xml:space="preserve"> *</w:t>
            </w:r>
          </w:p>
        </w:tc>
        <w:tc>
          <w:tcPr>
            <w:tcW w:w="1843" w:type="dxa"/>
            <w:vAlign w:val="center"/>
          </w:tcPr>
          <w:p w14:paraId="26A6F121"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6D7D389B"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77F1864B" w14:textId="77777777" w:rsidR="00633305" w:rsidRPr="001C0433" w:rsidRDefault="00633305" w:rsidP="00633305">
            <w:pPr>
              <w:spacing w:before="225" w:after="225"/>
              <w:jc w:val="center"/>
              <w:rPr>
                <w:rFonts w:ascii="Arial" w:hAnsi="Arial" w:cs="Arial"/>
                <w:sz w:val="18"/>
                <w:szCs w:val="18"/>
              </w:rPr>
            </w:pPr>
          </w:p>
        </w:tc>
      </w:tr>
      <w:tr w:rsidR="00633305" w14:paraId="53EE453B" w14:textId="77777777" w:rsidTr="0005773C">
        <w:tc>
          <w:tcPr>
            <w:tcW w:w="3969" w:type="dxa"/>
            <w:shd w:val="clear" w:color="auto" w:fill="D9D9D9" w:themeFill="background1" w:themeFillShade="D9"/>
            <w:vAlign w:val="center"/>
          </w:tcPr>
          <w:p w14:paraId="0392E0A1" w14:textId="5089201A" w:rsidR="00633305" w:rsidRPr="001C0433" w:rsidRDefault="00633305" w:rsidP="00633305">
            <w:pPr>
              <w:spacing w:before="225" w:after="225"/>
              <w:jc w:val="center"/>
              <w:rPr>
                <w:rFonts w:ascii="Arial" w:hAnsi="Arial" w:cs="Arial"/>
                <w:b/>
                <w:bCs/>
                <w:sz w:val="18"/>
                <w:szCs w:val="18"/>
              </w:rPr>
            </w:pPr>
            <w:r w:rsidRPr="00CA26F2">
              <w:rPr>
                <w:rFonts w:ascii="Arial" w:hAnsi="Arial" w:cs="Arial"/>
                <w:b/>
                <w:bCs/>
                <w:sz w:val="18"/>
                <w:szCs w:val="18"/>
              </w:rPr>
              <w:t>Ponudbena cena kurativnega vzdrževanja</w:t>
            </w:r>
            <w:r>
              <w:rPr>
                <w:rFonts w:ascii="Arial" w:hAnsi="Arial" w:cs="Arial"/>
                <w:b/>
                <w:bCs/>
                <w:sz w:val="18"/>
                <w:szCs w:val="18"/>
              </w:rPr>
              <w:t xml:space="preserve"> za</w:t>
            </w:r>
            <w:r w:rsidRPr="00CA26F2">
              <w:rPr>
                <w:rFonts w:ascii="Arial" w:hAnsi="Arial" w:cs="Arial"/>
                <w:b/>
                <w:bCs/>
                <w:sz w:val="18"/>
                <w:szCs w:val="18"/>
              </w:rPr>
              <w:t xml:space="preserve"> pogarancijsk</w:t>
            </w:r>
            <w:r>
              <w:rPr>
                <w:rFonts w:ascii="Arial" w:hAnsi="Arial" w:cs="Arial"/>
                <w:b/>
                <w:bCs/>
                <w:sz w:val="18"/>
                <w:szCs w:val="18"/>
              </w:rPr>
              <w:t>o</w:t>
            </w:r>
            <w:r w:rsidRPr="00CA26F2">
              <w:rPr>
                <w:rFonts w:ascii="Arial" w:hAnsi="Arial" w:cs="Arial"/>
                <w:b/>
                <w:bCs/>
                <w:sz w:val="18"/>
                <w:szCs w:val="18"/>
              </w:rPr>
              <w:t xml:space="preserve"> obdobj</w:t>
            </w:r>
            <w:r>
              <w:rPr>
                <w:rFonts w:ascii="Arial" w:hAnsi="Arial" w:cs="Arial"/>
                <w:b/>
                <w:bCs/>
                <w:sz w:val="18"/>
                <w:szCs w:val="18"/>
              </w:rPr>
              <w:t>e</w:t>
            </w:r>
            <w:r w:rsidRPr="00CA26F2">
              <w:rPr>
                <w:rFonts w:ascii="Arial" w:hAnsi="Arial" w:cs="Arial"/>
                <w:b/>
                <w:bCs/>
                <w:sz w:val="18"/>
                <w:szCs w:val="18"/>
              </w:rPr>
              <w:t xml:space="preserve"> 36 mesece</w:t>
            </w:r>
            <w:r>
              <w:rPr>
                <w:rFonts w:ascii="Arial" w:hAnsi="Arial" w:cs="Arial"/>
                <w:b/>
                <w:bCs/>
                <w:sz w:val="18"/>
                <w:szCs w:val="18"/>
              </w:rPr>
              <w:t>v</w:t>
            </w:r>
            <w:r w:rsidRPr="00CA26F2">
              <w:rPr>
                <w:rFonts w:ascii="Arial" w:hAnsi="Arial" w:cs="Arial"/>
                <w:b/>
                <w:bCs/>
                <w:sz w:val="18"/>
                <w:szCs w:val="18"/>
              </w:rPr>
              <w:t>**</w:t>
            </w:r>
          </w:p>
        </w:tc>
        <w:tc>
          <w:tcPr>
            <w:tcW w:w="1843" w:type="dxa"/>
            <w:vAlign w:val="center"/>
          </w:tcPr>
          <w:p w14:paraId="34C03EFB"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4E3CE964"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11D282BD" w14:textId="77777777" w:rsidR="00633305" w:rsidRPr="001C0433" w:rsidRDefault="00633305" w:rsidP="00633305">
            <w:pPr>
              <w:spacing w:before="225" w:after="225"/>
              <w:jc w:val="center"/>
              <w:rPr>
                <w:rFonts w:ascii="Arial" w:hAnsi="Arial" w:cs="Arial"/>
                <w:sz w:val="18"/>
                <w:szCs w:val="18"/>
              </w:rPr>
            </w:pPr>
          </w:p>
        </w:tc>
      </w:tr>
      <w:tr w:rsidR="00633305" w14:paraId="2C4418E2" w14:textId="77777777" w:rsidTr="0005773C">
        <w:tc>
          <w:tcPr>
            <w:tcW w:w="3969" w:type="dxa"/>
            <w:shd w:val="clear" w:color="auto" w:fill="D9D9D9" w:themeFill="background1" w:themeFillShade="D9"/>
            <w:vAlign w:val="center"/>
          </w:tcPr>
          <w:p w14:paraId="76E2C797" w14:textId="37A15C5D" w:rsidR="00633305" w:rsidRPr="001C0433" w:rsidRDefault="00633305" w:rsidP="00633305">
            <w:pPr>
              <w:spacing w:before="225" w:after="225"/>
              <w:jc w:val="center"/>
              <w:rPr>
                <w:rFonts w:ascii="Arial" w:hAnsi="Arial" w:cs="Arial"/>
                <w:b/>
                <w:bCs/>
                <w:sz w:val="18"/>
                <w:szCs w:val="18"/>
              </w:rPr>
            </w:pPr>
            <w:r w:rsidRPr="00CA26F2">
              <w:rPr>
                <w:rFonts w:ascii="Arial" w:hAnsi="Arial" w:cs="Arial"/>
                <w:b/>
                <w:bCs/>
                <w:sz w:val="18"/>
                <w:szCs w:val="18"/>
              </w:rPr>
              <w:lastRenderedPageBreak/>
              <w:t xml:space="preserve">Ponudbena cena preventivnega vzdrževanja </w:t>
            </w:r>
            <w:r>
              <w:rPr>
                <w:rFonts w:ascii="Arial" w:hAnsi="Arial" w:cs="Arial"/>
                <w:b/>
                <w:bCs/>
                <w:sz w:val="18"/>
                <w:szCs w:val="18"/>
              </w:rPr>
              <w:t xml:space="preserve">za pogarancijsko </w:t>
            </w:r>
            <w:r w:rsidRPr="00CA26F2">
              <w:rPr>
                <w:rFonts w:ascii="Arial" w:hAnsi="Arial" w:cs="Arial"/>
                <w:b/>
                <w:bCs/>
                <w:sz w:val="18"/>
                <w:szCs w:val="18"/>
              </w:rPr>
              <w:t>obdobj</w:t>
            </w:r>
            <w:r>
              <w:rPr>
                <w:rFonts w:ascii="Arial" w:hAnsi="Arial" w:cs="Arial"/>
                <w:b/>
                <w:bCs/>
                <w:sz w:val="18"/>
                <w:szCs w:val="18"/>
              </w:rPr>
              <w:t xml:space="preserve">e </w:t>
            </w:r>
            <w:r w:rsidRPr="00CA26F2">
              <w:rPr>
                <w:rFonts w:ascii="Arial" w:hAnsi="Arial" w:cs="Arial"/>
                <w:b/>
                <w:bCs/>
                <w:sz w:val="18"/>
                <w:szCs w:val="18"/>
              </w:rPr>
              <w:t>36 mesecev)***</w:t>
            </w:r>
          </w:p>
        </w:tc>
        <w:tc>
          <w:tcPr>
            <w:tcW w:w="1843" w:type="dxa"/>
            <w:vAlign w:val="center"/>
          </w:tcPr>
          <w:p w14:paraId="750FDFEB"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7D0E2225"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2240D550" w14:textId="77777777" w:rsidR="00633305" w:rsidRPr="001C0433" w:rsidRDefault="00633305" w:rsidP="00633305">
            <w:pPr>
              <w:spacing w:before="225" w:after="225"/>
              <w:jc w:val="center"/>
              <w:rPr>
                <w:rFonts w:ascii="Arial" w:hAnsi="Arial" w:cs="Arial"/>
                <w:sz w:val="18"/>
                <w:szCs w:val="18"/>
              </w:rPr>
            </w:pPr>
          </w:p>
        </w:tc>
      </w:tr>
      <w:tr w:rsidR="000E3FF8" w14:paraId="61875E4C" w14:textId="77777777" w:rsidTr="0005773C">
        <w:tc>
          <w:tcPr>
            <w:tcW w:w="3969" w:type="dxa"/>
            <w:shd w:val="clear" w:color="auto" w:fill="D9D9D9" w:themeFill="background1" w:themeFillShade="D9"/>
            <w:vAlign w:val="center"/>
          </w:tcPr>
          <w:p w14:paraId="5D83796F" w14:textId="77777777" w:rsidR="000E3FF8" w:rsidRPr="00CA26F2" w:rsidRDefault="000E3FF8" w:rsidP="00211AF7">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1843" w:type="dxa"/>
            <w:vAlign w:val="center"/>
          </w:tcPr>
          <w:p w14:paraId="17D67D28" w14:textId="77777777" w:rsidR="000E3FF8" w:rsidRPr="001C0433" w:rsidRDefault="000E3FF8" w:rsidP="00211AF7">
            <w:pPr>
              <w:spacing w:before="225" w:after="225"/>
              <w:jc w:val="center"/>
              <w:rPr>
                <w:rFonts w:ascii="Arial" w:hAnsi="Arial" w:cs="Arial"/>
                <w:sz w:val="18"/>
                <w:szCs w:val="18"/>
              </w:rPr>
            </w:pPr>
          </w:p>
        </w:tc>
        <w:tc>
          <w:tcPr>
            <w:tcW w:w="1843" w:type="dxa"/>
            <w:vAlign w:val="center"/>
          </w:tcPr>
          <w:p w14:paraId="1A8C2C3E" w14:textId="77777777" w:rsidR="000E3FF8" w:rsidRPr="001C0433" w:rsidRDefault="000E3FF8" w:rsidP="00211AF7">
            <w:pPr>
              <w:spacing w:before="225" w:after="225"/>
              <w:jc w:val="center"/>
              <w:rPr>
                <w:rFonts w:ascii="Arial" w:hAnsi="Arial" w:cs="Arial"/>
                <w:sz w:val="18"/>
                <w:szCs w:val="18"/>
              </w:rPr>
            </w:pPr>
          </w:p>
        </w:tc>
        <w:tc>
          <w:tcPr>
            <w:tcW w:w="1843" w:type="dxa"/>
            <w:vAlign w:val="center"/>
          </w:tcPr>
          <w:p w14:paraId="0E8A0FA8" w14:textId="77777777" w:rsidR="000E3FF8" w:rsidRPr="001C0433" w:rsidRDefault="000E3FF8" w:rsidP="00211AF7">
            <w:pPr>
              <w:spacing w:before="225" w:after="225"/>
              <w:jc w:val="center"/>
              <w:rPr>
                <w:rFonts w:ascii="Arial" w:hAnsi="Arial" w:cs="Arial"/>
                <w:sz w:val="18"/>
                <w:szCs w:val="18"/>
              </w:rPr>
            </w:pPr>
          </w:p>
        </w:tc>
      </w:tr>
    </w:tbl>
    <w:p w14:paraId="78C77FD4" w14:textId="191A28CF" w:rsidR="00633305" w:rsidRDefault="00633305" w:rsidP="00633305">
      <w:pPr>
        <w:spacing w:before="120" w:after="120" w:line="240" w:lineRule="auto"/>
        <w:jc w:val="both"/>
        <w:rPr>
          <w:rFonts w:ascii="Arial" w:hAnsi="Arial" w:cs="Arial"/>
          <w:i/>
          <w:iCs/>
          <w:sz w:val="18"/>
          <w:szCs w:val="18"/>
        </w:rPr>
      </w:pPr>
      <w:r w:rsidRPr="00CA26F2">
        <w:rPr>
          <w:rFonts w:ascii="Arial" w:hAnsi="Arial" w:cs="Arial"/>
          <w:i/>
          <w:iCs/>
          <w:sz w:val="18"/>
          <w:szCs w:val="18"/>
        </w:rPr>
        <w:t xml:space="preserve">* Ponudnik navede ponudbeno ceno opreme, ki je </w:t>
      </w:r>
      <w:r>
        <w:rPr>
          <w:rFonts w:ascii="Arial" w:hAnsi="Arial" w:cs="Arial"/>
          <w:i/>
          <w:iCs/>
          <w:sz w:val="18"/>
          <w:szCs w:val="18"/>
        </w:rPr>
        <w:t xml:space="preserve">zahtevana v okviru javnega naročila, vključno s ponudbeno ceno garancije za odpravo napak (preventivnega in kurativnega vzdrževanja) za čas trajanja garancije za odpravo napak (24 mesecev). </w:t>
      </w:r>
    </w:p>
    <w:p w14:paraId="187FDFC1" w14:textId="77777777" w:rsidR="00633305" w:rsidRDefault="00633305" w:rsidP="00633305">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kurativnega vzdrževanja za čas trajanja pogarancijskega vzdrževanja (36 mesecev po izteku obdobja garancije). V kolikor je ponudnik navedeni strošek zajel v okviru drugih postavk, v tem delu navede znesek 0 EUR.</w:t>
      </w:r>
    </w:p>
    <w:p w14:paraId="7CB7ACA0" w14:textId="5A15195C" w:rsidR="00633305" w:rsidRDefault="00633305" w:rsidP="00633305">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preventivnega vzdrževanja za čas trajanja pogaranciijskega vzdrževanja (36 mesecev po izteku obdobja garancije)</w:t>
      </w:r>
      <w:r w:rsidRPr="00B95A27">
        <w:rPr>
          <w:rFonts w:ascii="Arial" w:hAnsi="Arial" w:cs="Arial"/>
          <w:i/>
          <w:iCs/>
          <w:sz w:val="18"/>
          <w:szCs w:val="18"/>
        </w:rPr>
        <w:t>.</w:t>
      </w:r>
      <w:r>
        <w:rPr>
          <w:rFonts w:ascii="Arial" w:hAnsi="Arial" w:cs="Arial"/>
          <w:i/>
          <w:iCs/>
          <w:sz w:val="18"/>
          <w:szCs w:val="18"/>
        </w:rPr>
        <w:t xml:space="preserve"> V kolikor je ponudnik navedeni strošek zajel v okviru drugih postavk, v tem delu navede znesek 0 EUR.</w:t>
      </w:r>
    </w:p>
    <w:p w14:paraId="0E7F4B88" w14:textId="77777777" w:rsidR="00924F2B" w:rsidRDefault="00924F2B" w:rsidP="00924F2B">
      <w:pPr>
        <w:spacing w:before="225" w:after="225" w:line="240" w:lineRule="auto"/>
        <w:rPr>
          <w:rFonts w:ascii="Arial" w:hAnsi="Arial" w:cs="Arial"/>
          <w:i/>
          <w:iCs/>
          <w:color w:val="000000"/>
          <w:sz w:val="18"/>
          <w:szCs w:val="18"/>
          <w:u w:val="single"/>
        </w:rPr>
      </w:pPr>
    </w:p>
    <w:p w14:paraId="1F1E680E" w14:textId="56795CA9" w:rsidR="00924F2B" w:rsidRPr="00924F2B" w:rsidRDefault="00924F2B" w:rsidP="00D46453">
      <w:pPr>
        <w:pStyle w:val="Odstavekseznama"/>
        <w:numPr>
          <w:ilvl w:val="0"/>
          <w:numId w:val="48"/>
        </w:numPr>
        <w:rPr>
          <w:rFonts w:ascii="Arial" w:hAnsi="Arial" w:cs="Arial"/>
          <w:i/>
          <w:iCs/>
          <w:sz w:val="18"/>
          <w:szCs w:val="18"/>
          <w:u w:val="single"/>
        </w:rPr>
      </w:pPr>
      <w:r w:rsidRPr="00924F2B">
        <w:rPr>
          <w:rFonts w:ascii="Arial" w:hAnsi="Arial" w:cs="Arial"/>
          <w:i/>
          <w:iCs/>
          <w:color w:val="000000"/>
          <w:sz w:val="18"/>
          <w:szCs w:val="18"/>
          <w:u w:val="single"/>
        </w:rPr>
        <w:t xml:space="preserve">Ponudbena cena </w:t>
      </w:r>
      <w:r w:rsidRPr="00924F2B">
        <w:rPr>
          <w:rFonts w:ascii="Arial" w:hAnsi="Arial" w:cs="Arial"/>
          <w:i/>
          <w:iCs/>
          <w:sz w:val="18"/>
          <w:szCs w:val="18"/>
          <w:u w:val="single"/>
        </w:rPr>
        <w:t>Pediatričn</w:t>
      </w:r>
      <w:r>
        <w:rPr>
          <w:rFonts w:ascii="Arial" w:hAnsi="Arial" w:cs="Arial"/>
          <w:i/>
          <w:iCs/>
          <w:sz w:val="18"/>
          <w:szCs w:val="18"/>
          <w:u w:val="single"/>
        </w:rPr>
        <w:t>ega</w:t>
      </w:r>
      <w:r w:rsidRPr="00924F2B">
        <w:rPr>
          <w:rFonts w:ascii="Arial" w:hAnsi="Arial" w:cs="Arial"/>
          <w:i/>
          <w:iCs/>
          <w:sz w:val="18"/>
          <w:szCs w:val="18"/>
          <w:u w:val="single"/>
        </w:rPr>
        <w:t xml:space="preserve"> sistem</w:t>
      </w:r>
      <w:r>
        <w:rPr>
          <w:rFonts w:ascii="Arial" w:hAnsi="Arial" w:cs="Arial"/>
          <w:i/>
          <w:iCs/>
          <w:sz w:val="18"/>
          <w:szCs w:val="18"/>
          <w:u w:val="single"/>
        </w:rPr>
        <w:t>a</w:t>
      </w:r>
      <w:r w:rsidRPr="00924F2B">
        <w:rPr>
          <w:rFonts w:ascii="Arial" w:hAnsi="Arial" w:cs="Arial"/>
          <w:i/>
          <w:iCs/>
          <w:sz w:val="18"/>
          <w:szCs w:val="18"/>
          <w:u w:val="single"/>
        </w:rPr>
        <w:t xml:space="preserve"> za kranialno stabilizacijo </w:t>
      </w:r>
    </w:p>
    <w:tbl>
      <w:tblPr>
        <w:tblStyle w:val="Tabelamrea"/>
        <w:tblW w:w="9498" w:type="dxa"/>
        <w:tblInd w:w="-5" w:type="dxa"/>
        <w:tblLook w:val="04A0" w:firstRow="1" w:lastRow="0" w:firstColumn="1" w:lastColumn="0" w:noHBand="0" w:noVBand="1"/>
      </w:tblPr>
      <w:tblGrid>
        <w:gridCol w:w="4111"/>
        <w:gridCol w:w="1701"/>
        <w:gridCol w:w="1843"/>
        <w:gridCol w:w="1843"/>
      </w:tblGrid>
      <w:tr w:rsidR="00924F2B" w14:paraId="3135CBDB" w14:textId="77777777" w:rsidTr="0005773C">
        <w:trPr>
          <w:trHeight w:val="664"/>
        </w:trPr>
        <w:tc>
          <w:tcPr>
            <w:tcW w:w="4111" w:type="dxa"/>
            <w:vMerge w:val="restart"/>
            <w:shd w:val="clear" w:color="auto" w:fill="D9D9D9" w:themeFill="background1" w:themeFillShade="D9"/>
            <w:vAlign w:val="center"/>
          </w:tcPr>
          <w:p w14:paraId="0FD9B028" w14:textId="77777777" w:rsidR="00924F2B" w:rsidRPr="001C0433" w:rsidRDefault="00924F2B"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5387" w:type="dxa"/>
            <w:gridSpan w:val="3"/>
            <w:shd w:val="clear" w:color="auto" w:fill="DBE5F1" w:themeFill="accent1" w:themeFillTint="33"/>
            <w:vAlign w:val="center"/>
          </w:tcPr>
          <w:p w14:paraId="2D47A947" w14:textId="5E8882A9" w:rsidR="00924F2B" w:rsidRPr="001C0433" w:rsidRDefault="00924F2B" w:rsidP="00211AF7">
            <w:pPr>
              <w:spacing w:before="225" w:after="225"/>
              <w:jc w:val="center"/>
              <w:rPr>
                <w:rFonts w:ascii="Arial" w:hAnsi="Arial" w:cs="Arial"/>
                <w:b/>
                <w:bCs/>
                <w:sz w:val="18"/>
                <w:szCs w:val="18"/>
              </w:rPr>
            </w:pPr>
            <w:r w:rsidRPr="00924F2B">
              <w:rPr>
                <w:rFonts w:ascii="Arial" w:hAnsi="Arial" w:cs="Arial"/>
                <w:b/>
                <w:bCs/>
                <w:sz w:val="18"/>
                <w:szCs w:val="18"/>
              </w:rPr>
              <w:t>Pediatrični sistem za kranialno stabilizacijo</w:t>
            </w:r>
          </w:p>
        </w:tc>
      </w:tr>
      <w:tr w:rsidR="00924F2B" w14:paraId="1FA0B351" w14:textId="77777777" w:rsidTr="0005773C">
        <w:tc>
          <w:tcPr>
            <w:tcW w:w="4111" w:type="dxa"/>
            <w:vMerge/>
            <w:shd w:val="clear" w:color="auto" w:fill="D9D9D9" w:themeFill="background1" w:themeFillShade="D9"/>
            <w:vAlign w:val="center"/>
          </w:tcPr>
          <w:p w14:paraId="77DA59D6" w14:textId="77777777" w:rsidR="00924F2B" w:rsidRPr="001C0433" w:rsidRDefault="00924F2B" w:rsidP="00211AF7">
            <w:pPr>
              <w:spacing w:before="225" w:after="225"/>
              <w:jc w:val="center"/>
              <w:rPr>
                <w:rFonts w:ascii="Arial" w:hAnsi="Arial" w:cs="Arial"/>
                <w:b/>
                <w:bCs/>
                <w:sz w:val="18"/>
                <w:szCs w:val="18"/>
              </w:rPr>
            </w:pPr>
          </w:p>
        </w:tc>
        <w:tc>
          <w:tcPr>
            <w:tcW w:w="1701" w:type="dxa"/>
            <w:shd w:val="clear" w:color="auto" w:fill="DBE5F1" w:themeFill="accent1" w:themeFillTint="33"/>
            <w:vAlign w:val="center"/>
          </w:tcPr>
          <w:p w14:paraId="0EB55950" w14:textId="77777777" w:rsidR="00924F2B" w:rsidRPr="001C0433" w:rsidRDefault="00924F2B" w:rsidP="00211AF7">
            <w:pPr>
              <w:spacing w:before="225" w:after="225"/>
              <w:jc w:val="center"/>
              <w:rPr>
                <w:rFonts w:ascii="Arial" w:hAnsi="Arial" w:cs="Arial"/>
                <w:sz w:val="18"/>
                <w:szCs w:val="18"/>
              </w:rPr>
            </w:pPr>
            <w:r w:rsidRPr="001C0433">
              <w:rPr>
                <w:rFonts w:ascii="Arial" w:hAnsi="Arial" w:cs="Arial"/>
                <w:sz w:val="18"/>
                <w:szCs w:val="18"/>
              </w:rPr>
              <w:t>v EUR brez DDV</w:t>
            </w:r>
          </w:p>
        </w:tc>
        <w:tc>
          <w:tcPr>
            <w:tcW w:w="1843" w:type="dxa"/>
            <w:shd w:val="clear" w:color="auto" w:fill="DBE5F1" w:themeFill="accent1" w:themeFillTint="33"/>
            <w:vAlign w:val="center"/>
          </w:tcPr>
          <w:p w14:paraId="5E2FFB32" w14:textId="77777777" w:rsidR="00924F2B" w:rsidRPr="001C0433" w:rsidRDefault="00924F2B" w:rsidP="00211AF7">
            <w:pPr>
              <w:spacing w:before="225" w:after="225"/>
              <w:jc w:val="center"/>
              <w:rPr>
                <w:rFonts w:ascii="Arial" w:hAnsi="Arial" w:cs="Arial"/>
                <w:sz w:val="18"/>
                <w:szCs w:val="18"/>
              </w:rPr>
            </w:pPr>
            <w:r w:rsidRPr="001C0433">
              <w:rPr>
                <w:rFonts w:ascii="Arial" w:hAnsi="Arial" w:cs="Arial"/>
                <w:sz w:val="18"/>
                <w:szCs w:val="18"/>
              </w:rPr>
              <w:t>DDV</w:t>
            </w:r>
          </w:p>
        </w:tc>
        <w:tc>
          <w:tcPr>
            <w:tcW w:w="1843" w:type="dxa"/>
            <w:shd w:val="clear" w:color="auto" w:fill="DBE5F1" w:themeFill="accent1" w:themeFillTint="33"/>
            <w:vAlign w:val="center"/>
          </w:tcPr>
          <w:p w14:paraId="71C4A2A6" w14:textId="77777777" w:rsidR="00924F2B" w:rsidRPr="001C0433" w:rsidRDefault="00924F2B" w:rsidP="00211AF7">
            <w:pPr>
              <w:spacing w:before="225" w:after="225"/>
              <w:jc w:val="center"/>
              <w:rPr>
                <w:rFonts w:ascii="Arial" w:hAnsi="Arial" w:cs="Arial"/>
                <w:sz w:val="18"/>
                <w:szCs w:val="18"/>
              </w:rPr>
            </w:pPr>
            <w:r w:rsidRPr="001C0433">
              <w:rPr>
                <w:rFonts w:ascii="Arial" w:hAnsi="Arial" w:cs="Arial"/>
                <w:sz w:val="18"/>
                <w:szCs w:val="18"/>
              </w:rPr>
              <w:t>v EUR z DDV</w:t>
            </w:r>
          </w:p>
        </w:tc>
      </w:tr>
      <w:tr w:rsidR="00633305" w14:paraId="54C3D7B5" w14:textId="77777777" w:rsidTr="0005773C">
        <w:tc>
          <w:tcPr>
            <w:tcW w:w="4111" w:type="dxa"/>
            <w:shd w:val="clear" w:color="auto" w:fill="D9D9D9" w:themeFill="background1" w:themeFillShade="D9"/>
            <w:vAlign w:val="center"/>
          </w:tcPr>
          <w:p w14:paraId="730BEB63" w14:textId="24CB1B8A" w:rsidR="00633305" w:rsidRPr="001C0433" w:rsidRDefault="00633305" w:rsidP="00633305">
            <w:pPr>
              <w:spacing w:before="225" w:after="225"/>
              <w:jc w:val="center"/>
              <w:rPr>
                <w:rFonts w:ascii="Arial" w:hAnsi="Arial" w:cs="Arial"/>
                <w:b/>
                <w:bCs/>
                <w:sz w:val="18"/>
                <w:szCs w:val="18"/>
              </w:rPr>
            </w:pPr>
            <w:r w:rsidRPr="001C0433">
              <w:rPr>
                <w:rFonts w:ascii="Arial" w:hAnsi="Arial" w:cs="Arial"/>
                <w:b/>
                <w:bCs/>
                <w:sz w:val="18"/>
                <w:szCs w:val="18"/>
              </w:rPr>
              <w:t>Ponudbena cena opreme</w:t>
            </w:r>
            <w:r>
              <w:rPr>
                <w:rFonts w:ascii="Arial" w:hAnsi="Arial" w:cs="Arial"/>
                <w:b/>
                <w:bCs/>
                <w:sz w:val="18"/>
                <w:szCs w:val="18"/>
              </w:rPr>
              <w:t xml:space="preserve">, vključno s ponudbeno ceno garancije za odpravo napak </w:t>
            </w:r>
            <w:r w:rsidRPr="00CA26F2">
              <w:rPr>
                <w:rFonts w:ascii="Arial" w:hAnsi="Arial" w:cs="Arial"/>
                <w:b/>
                <w:bCs/>
                <w:sz w:val="18"/>
                <w:szCs w:val="18"/>
              </w:rPr>
              <w:t>(</w:t>
            </w:r>
            <w:r>
              <w:rPr>
                <w:rFonts w:ascii="Arial" w:hAnsi="Arial" w:cs="Arial"/>
                <w:b/>
                <w:bCs/>
                <w:sz w:val="18"/>
                <w:szCs w:val="18"/>
              </w:rPr>
              <w:t xml:space="preserve">preventivnega in </w:t>
            </w:r>
            <w:r w:rsidRPr="00CA26F2">
              <w:rPr>
                <w:rFonts w:ascii="Arial" w:hAnsi="Arial" w:cs="Arial"/>
                <w:b/>
                <w:bCs/>
                <w:sz w:val="18"/>
                <w:szCs w:val="18"/>
              </w:rPr>
              <w:t>kurativnega vzdrževanja) v času garancijske dobe (24 mesecev</w:t>
            </w:r>
            <w:r w:rsidRPr="001C0433">
              <w:rPr>
                <w:rFonts w:ascii="Arial" w:hAnsi="Arial" w:cs="Arial"/>
                <w:b/>
                <w:bCs/>
                <w:sz w:val="18"/>
                <w:szCs w:val="18"/>
              </w:rPr>
              <w:t xml:space="preserve"> *</w:t>
            </w:r>
          </w:p>
        </w:tc>
        <w:tc>
          <w:tcPr>
            <w:tcW w:w="1701" w:type="dxa"/>
            <w:vAlign w:val="center"/>
          </w:tcPr>
          <w:p w14:paraId="2B522150"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08D4C691"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65D26D9C" w14:textId="77777777" w:rsidR="00633305" w:rsidRPr="001C0433" w:rsidRDefault="00633305" w:rsidP="00633305">
            <w:pPr>
              <w:spacing w:before="225" w:after="225"/>
              <w:jc w:val="center"/>
              <w:rPr>
                <w:rFonts w:ascii="Arial" w:hAnsi="Arial" w:cs="Arial"/>
                <w:sz w:val="18"/>
                <w:szCs w:val="18"/>
              </w:rPr>
            </w:pPr>
          </w:p>
        </w:tc>
      </w:tr>
      <w:tr w:rsidR="00633305" w14:paraId="70ACE5CD" w14:textId="77777777" w:rsidTr="0005773C">
        <w:tc>
          <w:tcPr>
            <w:tcW w:w="4111" w:type="dxa"/>
            <w:shd w:val="clear" w:color="auto" w:fill="D9D9D9" w:themeFill="background1" w:themeFillShade="D9"/>
            <w:vAlign w:val="center"/>
          </w:tcPr>
          <w:p w14:paraId="78371304" w14:textId="1EEC5088" w:rsidR="00633305" w:rsidRPr="001C0433" w:rsidRDefault="00633305" w:rsidP="00633305">
            <w:pPr>
              <w:spacing w:before="225" w:after="225"/>
              <w:jc w:val="center"/>
              <w:rPr>
                <w:rFonts w:ascii="Arial" w:hAnsi="Arial" w:cs="Arial"/>
                <w:b/>
                <w:bCs/>
                <w:sz w:val="18"/>
                <w:szCs w:val="18"/>
              </w:rPr>
            </w:pPr>
            <w:r w:rsidRPr="00CA26F2">
              <w:rPr>
                <w:rFonts w:ascii="Arial" w:hAnsi="Arial" w:cs="Arial"/>
                <w:b/>
                <w:bCs/>
                <w:sz w:val="18"/>
                <w:szCs w:val="18"/>
              </w:rPr>
              <w:t>Ponudbena cena kurativnega vzdrževanja</w:t>
            </w:r>
            <w:r>
              <w:rPr>
                <w:rFonts w:ascii="Arial" w:hAnsi="Arial" w:cs="Arial"/>
                <w:b/>
                <w:bCs/>
                <w:sz w:val="18"/>
                <w:szCs w:val="18"/>
              </w:rPr>
              <w:t xml:space="preserve"> za</w:t>
            </w:r>
            <w:r w:rsidRPr="00CA26F2">
              <w:rPr>
                <w:rFonts w:ascii="Arial" w:hAnsi="Arial" w:cs="Arial"/>
                <w:b/>
                <w:bCs/>
                <w:sz w:val="18"/>
                <w:szCs w:val="18"/>
              </w:rPr>
              <w:t xml:space="preserve"> pogarancijsk</w:t>
            </w:r>
            <w:r>
              <w:rPr>
                <w:rFonts w:ascii="Arial" w:hAnsi="Arial" w:cs="Arial"/>
                <w:b/>
                <w:bCs/>
                <w:sz w:val="18"/>
                <w:szCs w:val="18"/>
              </w:rPr>
              <w:t>o</w:t>
            </w:r>
            <w:r w:rsidRPr="00CA26F2">
              <w:rPr>
                <w:rFonts w:ascii="Arial" w:hAnsi="Arial" w:cs="Arial"/>
                <w:b/>
                <w:bCs/>
                <w:sz w:val="18"/>
                <w:szCs w:val="18"/>
              </w:rPr>
              <w:t xml:space="preserve"> obdobj</w:t>
            </w:r>
            <w:r>
              <w:rPr>
                <w:rFonts w:ascii="Arial" w:hAnsi="Arial" w:cs="Arial"/>
                <w:b/>
                <w:bCs/>
                <w:sz w:val="18"/>
                <w:szCs w:val="18"/>
              </w:rPr>
              <w:t>e</w:t>
            </w:r>
            <w:r w:rsidRPr="00CA26F2">
              <w:rPr>
                <w:rFonts w:ascii="Arial" w:hAnsi="Arial" w:cs="Arial"/>
                <w:b/>
                <w:bCs/>
                <w:sz w:val="18"/>
                <w:szCs w:val="18"/>
              </w:rPr>
              <w:t xml:space="preserve"> 36 mesece</w:t>
            </w:r>
            <w:r>
              <w:rPr>
                <w:rFonts w:ascii="Arial" w:hAnsi="Arial" w:cs="Arial"/>
                <w:b/>
                <w:bCs/>
                <w:sz w:val="18"/>
                <w:szCs w:val="18"/>
              </w:rPr>
              <w:t>v</w:t>
            </w:r>
            <w:r w:rsidRPr="00CA26F2">
              <w:rPr>
                <w:rFonts w:ascii="Arial" w:hAnsi="Arial" w:cs="Arial"/>
                <w:b/>
                <w:bCs/>
                <w:sz w:val="18"/>
                <w:szCs w:val="18"/>
              </w:rPr>
              <w:t>**</w:t>
            </w:r>
          </w:p>
        </w:tc>
        <w:tc>
          <w:tcPr>
            <w:tcW w:w="1701" w:type="dxa"/>
            <w:vAlign w:val="center"/>
          </w:tcPr>
          <w:p w14:paraId="73E17F9B"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2CE94097"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0B5FAE43" w14:textId="77777777" w:rsidR="00633305" w:rsidRPr="001C0433" w:rsidRDefault="00633305" w:rsidP="00633305">
            <w:pPr>
              <w:spacing w:before="225" w:after="225"/>
              <w:jc w:val="center"/>
              <w:rPr>
                <w:rFonts w:ascii="Arial" w:hAnsi="Arial" w:cs="Arial"/>
                <w:sz w:val="18"/>
                <w:szCs w:val="18"/>
              </w:rPr>
            </w:pPr>
          </w:p>
        </w:tc>
      </w:tr>
      <w:tr w:rsidR="00633305" w14:paraId="1A2E9A32" w14:textId="77777777" w:rsidTr="0005773C">
        <w:tc>
          <w:tcPr>
            <w:tcW w:w="4111" w:type="dxa"/>
            <w:shd w:val="clear" w:color="auto" w:fill="D9D9D9" w:themeFill="background1" w:themeFillShade="D9"/>
            <w:vAlign w:val="center"/>
          </w:tcPr>
          <w:p w14:paraId="33F8E2C8" w14:textId="522C9114" w:rsidR="00633305" w:rsidRPr="001C0433" w:rsidRDefault="00633305" w:rsidP="00633305">
            <w:pPr>
              <w:spacing w:before="225" w:after="225"/>
              <w:jc w:val="center"/>
              <w:rPr>
                <w:rFonts w:ascii="Arial" w:hAnsi="Arial" w:cs="Arial"/>
                <w:b/>
                <w:bCs/>
                <w:sz w:val="18"/>
                <w:szCs w:val="18"/>
              </w:rPr>
            </w:pPr>
            <w:r w:rsidRPr="00CA26F2">
              <w:rPr>
                <w:rFonts w:ascii="Arial" w:hAnsi="Arial" w:cs="Arial"/>
                <w:b/>
                <w:bCs/>
                <w:sz w:val="18"/>
                <w:szCs w:val="18"/>
              </w:rPr>
              <w:t xml:space="preserve">Ponudbena cena preventivnega vzdrževanja </w:t>
            </w:r>
            <w:r>
              <w:rPr>
                <w:rFonts w:ascii="Arial" w:hAnsi="Arial" w:cs="Arial"/>
                <w:b/>
                <w:bCs/>
                <w:sz w:val="18"/>
                <w:szCs w:val="18"/>
              </w:rPr>
              <w:t xml:space="preserve">za pogarancijsko </w:t>
            </w:r>
            <w:r w:rsidRPr="00CA26F2">
              <w:rPr>
                <w:rFonts w:ascii="Arial" w:hAnsi="Arial" w:cs="Arial"/>
                <w:b/>
                <w:bCs/>
                <w:sz w:val="18"/>
                <w:szCs w:val="18"/>
              </w:rPr>
              <w:t>obdobj</w:t>
            </w:r>
            <w:r>
              <w:rPr>
                <w:rFonts w:ascii="Arial" w:hAnsi="Arial" w:cs="Arial"/>
                <w:b/>
                <w:bCs/>
                <w:sz w:val="18"/>
                <w:szCs w:val="18"/>
              </w:rPr>
              <w:t xml:space="preserve">e </w:t>
            </w:r>
            <w:r w:rsidRPr="00CA26F2">
              <w:rPr>
                <w:rFonts w:ascii="Arial" w:hAnsi="Arial" w:cs="Arial"/>
                <w:b/>
                <w:bCs/>
                <w:sz w:val="18"/>
                <w:szCs w:val="18"/>
              </w:rPr>
              <w:t>36 mesecev)***</w:t>
            </w:r>
          </w:p>
        </w:tc>
        <w:tc>
          <w:tcPr>
            <w:tcW w:w="1701" w:type="dxa"/>
            <w:vAlign w:val="center"/>
          </w:tcPr>
          <w:p w14:paraId="6E20EF7D"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009090A4" w14:textId="77777777" w:rsidR="00633305" w:rsidRPr="001C0433" w:rsidRDefault="00633305" w:rsidP="00633305">
            <w:pPr>
              <w:spacing w:before="225" w:after="225"/>
              <w:jc w:val="center"/>
              <w:rPr>
                <w:rFonts w:ascii="Arial" w:hAnsi="Arial" w:cs="Arial"/>
                <w:sz w:val="18"/>
                <w:szCs w:val="18"/>
              </w:rPr>
            </w:pPr>
          </w:p>
        </w:tc>
        <w:tc>
          <w:tcPr>
            <w:tcW w:w="1843" w:type="dxa"/>
            <w:vAlign w:val="center"/>
          </w:tcPr>
          <w:p w14:paraId="45098B37" w14:textId="77777777" w:rsidR="00633305" w:rsidRPr="001C0433" w:rsidRDefault="00633305" w:rsidP="00633305">
            <w:pPr>
              <w:spacing w:before="225" w:after="225"/>
              <w:jc w:val="center"/>
              <w:rPr>
                <w:rFonts w:ascii="Arial" w:hAnsi="Arial" w:cs="Arial"/>
                <w:sz w:val="18"/>
                <w:szCs w:val="18"/>
              </w:rPr>
            </w:pPr>
          </w:p>
        </w:tc>
      </w:tr>
      <w:tr w:rsidR="00924F2B" w14:paraId="3A9E2ED4" w14:textId="77777777" w:rsidTr="0005773C">
        <w:tc>
          <w:tcPr>
            <w:tcW w:w="4111" w:type="dxa"/>
            <w:shd w:val="clear" w:color="auto" w:fill="D9D9D9" w:themeFill="background1" w:themeFillShade="D9"/>
            <w:vAlign w:val="center"/>
          </w:tcPr>
          <w:p w14:paraId="1EA1D2EC" w14:textId="77777777" w:rsidR="00924F2B" w:rsidRPr="00CA26F2" w:rsidRDefault="00924F2B" w:rsidP="00211AF7">
            <w:pPr>
              <w:spacing w:before="225" w:after="225"/>
              <w:jc w:val="center"/>
              <w:rPr>
                <w:rFonts w:ascii="Arial" w:hAnsi="Arial" w:cs="Arial"/>
                <w:b/>
                <w:bCs/>
                <w:sz w:val="18"/>
                <w:szCs w:val="18"/>
              </w:rPr>
            </w:pPr>
            <w:r w:rsidRPr="00CA26F2">
              <w:rPr>
                <w:rFonts w:ascii="Arial" w:hAnsi="Arial" w:cs="Arial"/>
                <w:b/>
                <w:bCs/>
                <w:sz w:val="18"/>
                <w:szCs w:val="18"/>
              </w:rPr>
              <w:t>PONUDBENA CENA SKUPAJ:</w:t>
            </w:r>
          </w:p>
        </w:tc>
        <w:tc>
          <w:tcPr>
            <w:tcW w:w="1701" w:type="dxa"/>
            <w:vAlign w:val="center"/>
          </w:tcPr>
          <w:p w14:paraId="41256540" w14:textId="77777777" w:rsidR="00924F2B" w:rsidRPr="001C0433" w:rsidRDefault="00924F2B" w:rsidP="00211AF7">
            <w:pPr>
              <w:spacing w:before="225" w:after="225"/>
              <w:jc w:val="center"/>
              <w:rPr>
                <w:rFonts w:ascii="Arial" w:hAnsi="Arial" w:cs="Arial"/>
                <w:sz w:val="18"/>
                <w:szCs w:val="18"/>
              </w:rPr>
            </w:pPr>
          </w:p>
        </w:tc>
        <w:tc>
          <w:tcPr>
            <w:tcW w:w="1843" w:type="dxa"/>
            <w:vAlign w:val="center"/>
          </w:tcPr>
          <w:p w14:paraId="52AA26F5" w14:textId="77777777" w:rsidR="00924F2B" w:rsidRPr="001C0433" w:rsidRDefault="00924F2B" w:rsidP="00211AF7">
            <w:pPr>
              <w:spacing w:before="225" w:after="225"/>
              <w:jc w:val="center"/>
              <w:rPr>
                <w:rFonts w:ascii="Arial" w:hAnsi="Arial" w:cs="Arial"/>
                <w:sz w:val="18"/>
                <w:szCs w:val="18"/>
              </w:rPr>
            </w:pPr>
          </w:p>
        </w:tc>
        <w:tc>
          <w:tcPr>
            <w:tcW w:w="1843" w:type="dxa"/>
            <w:vAlign w:val="center"/>
          </w:tcPr>
          <w:p w14:paraId="64A5759F" w14:textId="77777777" w:rsidR="00924F2B" w:rsidRPr="001C0433" w:rsidRDefault="00924F2B" w:rsidP="00211AF7">
            <w:pPr>
              <w:spacing w:before="225" w:after="225"/>
              <w:jc w:val="center"/>
              <w:rPr>
                <w:rFonts w:ascii="Arial" w:hAnsi="Arial" w:cs="Arial"/>
                <w:sz w:val="18"/>
                <w:szCs w:val="18"/>
              </w:rPr>
            </w:pPr>
          </w:p>
        </w:tc>
      </w:tr>
    </w:tbl>
    <w:p w14:paraId="628591C2" w14:textId="767AB8C8" w:rsidR="00633305" w:rsidRDefault="00633305" w:rsidP="00633305">
      <w:pPr>
        <w:spacing w:before="120" w:after="120" w:line="240" w:lineRule="auto"/>
        <w:jc w:val="both"/>
        <w:rPr>
          <w:rFonts w:ascii="Arial" w:hAnsi="Arial" w:cs="Arial"/>
          <w:i/>
          <w:iCs/>
          <w:sz w:val="18"/>
          <w:szCs w:val="18"/>
        </w:rPr>
      </w:pPr>
      <w:r w:rsidRPr="00CA26F2">
        <w:rPr>
          <w:rFonts w:ascii="Arial" w:hAnsi="Arial" w:cs="Arial"/>
          <w:i/>
          <w:iCs/>
          <w:sz w:val="18"/>
          <w:szCs w:val="18"/>
        </w:rPr>
        <w:t xml:space="preserve">* Ponudnik navede ponudbeno ceno opreme, ki je </w:t>
      </w:r>
      <w:r>
        <w:rPr>
          <w:rFonts w:ascii="Arial" w:hAnsi="Arial" w:cs="Arial"/>
          <w:i/>
          <w:iCs/>
          <w:sz w:val="18"/>
          <w:szCs w:val="18"/>
        </w:rPr>
        <w:t xml:space="preserve">zahtevana v okviru javnega naročila, vključno s ponudbeno ceno garancije za odpravo napak (preventivnega in kurativnega vzdrževanja) za čas trajanja garancije za odpravo napak (24 mesecev). </w:t>
      </w:r>
    </w:p>
    <w:p w14:paraId="3935B065" w14:textId="77777777" w:rsidR="00633305" w:rsidRDefault="00633305" w:rsidP="00633305">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kurativnega vzdrževanja za čas trajanja pogarancijskega vzdrževanja (36 mesecev po izteku obdobja garancije). V kolikor je ponudnik navedeni strošek zajel v okviru drugih postavk, v tem delu navede znesek 0 EUR.</w:t>
      </w:r>
    </w:p>
    <w:p w14:paraId="5BBCE244" w14:textId="4933FFDF" w:rsidR="00633305" w:rsidRDefault="00633305" w:rsidP="00633305">
      <w:pPr>
        <w:spacing w:before="120" w:after="120" w:line="240" w:lineRule="auto"/>
        <w:jc w:val="both"/>
        <w:rPr>
          <w:rFonts w:ascii="Arial" w:hAnsi="Arial" w:cs="Arial"/>
          <w:i/>
          <w:iCs/>
          <w:sz w:val="18"/>
          <w:szCs w:val="18"/>
        </w:rPr>
      </w:pPr>
      <w:r>
        <w:rPr>
          <w:rFonts w:ascii="Arial" w:hAnsi="Arial" w:cs="Arial"/>
          <w:i/>
          <w:iCs/>
          <w:sz w:val="18"/>
          <w:szCs w:val="18"/>
        </w:rPr>
        <w:t>*** Ponudnik navede ponudbeno ceno preventivnega vzdrževanja za čas trajanja pogaranciijskega vzdrževanja (36 mesecev po izteku obdobja garancije)</w:t>
      </w:r>
      <w:r w:rsidRPr="00B95A27">
        <w:rPr>
          <w:rFonts w:ascii="Arial" w:hAnsi="Arial" w:cs="Arial"/>
          <w:i/>
          <w:iCs/>
          <w:sz w:val="18"/>
          <w:szCs w:val="18"/>
        </w:rPr>
        <w:t>.</w:t>
      </w:r>
      <w:r>
        <w:rPr>
          <w:rFonts w:ascii="Arial" w:hAnsi="Arial" w:cs="Arial"/>
          <w:i/>
          <w:iCs/>
          <w:sz w:val="18"/>
          <w:szCs w:val="18"/>
        </w:rPr>
        <w:t xml:space="preserve"> V kolikor je ponudnik navedeni strošek zajel v okviru drugih postavk, v tem delu navede znesek 0 EUR.</w:t>
      </w:r>
    </w:p>
    <w:p w14:paraId="22F4CA1D" w14:textId="77777777" w:rsidR="000E3FF8" w:rsidRDefault="000E3FF8" w:rsidP="000E3FF8">
      <w:pPr>
        <w:spacing w:before="225" w:after="225" w:line="240" w:lineRule="auto"/>
        <w:rPr>
          <w:rFonts w:ascii="Arial" w:hAnsi="Arial" w:cs="Arial"/>
          <w:i/>
          <w:iCs/>
          <w:color w:val="000000"/>
          <w:sz w:val="18"/>
          <w:szCs w:val="18"/>
          <w:u w:val="single"/>
        </w:rPr>
      </w:pPr>
    </w:p>
    <w:p w14:paraId="6003F317" w14:textId="77777777" w:rsidR="003B362E" w:rsidRDefault="003B362E" w:rsidP="000E3FF8">
      <w:pPr>
        <w:spacing w:before="225" w:after="225" w:line="240" w:lineRule="auto"/>
        <w:rPr>
          <w:rFonts w:ascii="Arial" w:hAnsi="Arial" w:cs="Arial"/>
          <w:i/>
          <w:iCs/>
          <w:color w:val="000000"/>
          <w:sz w:val="18"/>
          <w:szCs w:val="18"/>
          <w:u w:val="single"/>
        </w:rPr>
      </w:pPr>
    </w:p>
    <w:p w14:paraId="5F486B53" w14:textId="77777777" w:rsidR="003B362E" w:rsidRDefault="003B362E" w:rsidP="000E3FF8">
      <w:pPr>
        <w:spacing w:before="225" w:after="225" w:line="240" w:lineRule="auto"/>
        <w:rPr>
          <w:rFonts w:ascii="Arial" w:hAnsi="Arial" w:cs="Arial"/>
          <w:i/>
          <w:iCs/>
          <w:color w:val="000000"/>
          <w:sz w:val="18"/>
          <w:szCs w:val="18"/>
          <w:u w:val="single"/>
        </w:rPr>
      </w:pPr>
    </w:p>
    <w:p w14:paraId="209580C2" w14:textId="6AEBE394" w:rsidR="00A9547F" w:rsidRPr="00924F2B" w:rsidRDefault="00A9547F" w:rsidP="0005773C">
      <w:pPr>
        <w:pStyle w:val="Odstavekseznama"/>
        <w:numPr>
          <w:ilvl w:val="0"/>
          <w:numId w:val="55"/>
        </w:numPr>
        <w:rPr>
          <w:rFonts w:ascii="Arial" w:hAnsi="Arial" w:cs="Arial"/>
          <w:i/>
          <w:iCs/>
          <w:sz w:val="18"/>
          <w:szCs w:val="18"/>
          <w:u w:val="single"/>
        </w:rPr>
      </w:pPr>
      <w:r w:rsidRPr="00924F2B">
        <w:rPr>
          <w:rFonts w:ascii="Arial" w:hAnsi="Arial" w:cs="Arial"/>
          <w:i/>
          <w:iCs/>
          <w:color w:val="000000"/>
          <w:sz w:val="18"/>
          <w:szCs w:val="18"/>
          <w:u w:val="single"/>
        </w:rPr>
        <w:lastRenderedPageBreak/>
        <w:t xml:space="preserve">Ponudbena cena </w:t>
      </w:r>
      <w:r>
        <w:rPr>
          <w:rFonts w:ascii="Arial" w:hAnsi="Arial" w:cs="Arial"/>
          <w:i/>
          <w:iCs/>
          <w:sz w:val="18"/>
          <w:szCs w:val="18"/>
          <w:u w:val="single"/>
        </w:rPr>
        <w:t xml:space="preserve">potrošnega materiala </w:t>
      </w:r>
      <w:r w:rsidR="0092139B">
        <w:rPr>
          <w:rFonts w:ascii="Arial" w:hAnsi="Arial" w:cs="Arial"/>
          <w:i/>
          <w:iCs/>
          <w:sz w:val="18"/>
          <w:szCs w:val="18"/>
          <w:u w:val="single"/>
        </w:rPr>
        <w:t>–</w:t>
      </w:r>
      <w:r>
        <w:rPr>
          <w:rFonts w:ascii="Arial" w:hAnsi="Arial" w:cs="Arial"/>
          <w:i/>
          <w:iCs/>
          <w:sz w:val="18"/>
          <w:szCs w:val="18"/>
          <w:u w:val="single"/>
        </w:rPr>
        <w:t xml:space="preserve"> žebljičkov</w:t>
      </w:r>
      <w:r w:rsidR="0092139B">
        <w:rPr>
          <w:rFonts w:ascii="Arial" w:hAnsi="Arial" w:cs="Arial"/>
          <w:i/>
          <w:iCs/>
          <w:sz w:val="18"/>
          <w:szCs w:val="18"/>
          <w:u w:val="single"/>
        </w:rPr>
        <w:t>*</w:t>
      </w:r>
      <w:r w:rsidRPr="00924F2B">
        <w:rPr>
          <w:rFonts w:ascii="Arial" w:hAnsi="Arial" w:cs="Arial"/>
          <w:i/>
          <w:iCs/>
          <w:sz w:val="18"/>
          <w:szCs w:val="18"/>
          <w:u w:val="single"/>
        </w:rPr>
        <w:t xml:space="preserve"> </w:t>
      </w:r>
    </w:p>
    <w:tbl>
      <w:tblPr>
        <w:tblStyle w:val="Tabelamrea"/>
        <w:tblW w:w="10065" w:type="dxa"/>
        <w:tblInd w:w="-289" w:type="dxa"/>
        <w:tblLook w:val="04A0" w:firstRow="1" w:lastRow="0" w:firstColumn="1" w:lastColumn="0" w:noHBand="0" w:noVBand="1"/>
      </w:tblPr>
      <w:tblGrid>
        <w:gridCol w:w="1702"/>
        <w:gridCol w:w="1701"/>
        <w:gridCol w:w="1134"/>
        <w:gridCol w:w="1417"/>
        <w:gridCol w:w="1701"/>
        <w:gridCol w:w="993"/>
        <w:gridCol w:w="1417"/>
      </w:tblGrid>
      <w:tr w:rsidR="00F63608" w14:paraId="54EAEB68" w14:textId="59425B8B" w:rsidTr="0005773C">
        <w:trPr>
          <w:trHeight w:val="664"/>
        </w:trPr>
        <w:tc>
          <w:tcPr>
            <w:tcW w:w="1702" w:type="dxa"/>
            <w:vMerge w:val="restart"/>
            <w:shd w:val="clear" w:color="auto" w:fill="D9D9D9" w:themeFill="background1" w:themeFillShade="D9"/>
            <w:vAlign w:val="center"/>
          </w:tcPr>
          <w:p w14:paraId="227948BA" w14:textId="77777777" w:rsidR="00A9547F" w:rsidRPr="001C0433" w:rsidRDefault="00A9547F" w:rsidP="008C67F4">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4252" w:type="dxa"/>
            <w:gridSpan w:val="3"/>
            <w:shd w:val="clear" w:color="auto" w:fill="DBE5F1" w:themeFill="accent1" w:themeFillTint="33"/>
            <w:vAlign w:val="center"/>
          </w:tcPr>
          <w:p w14:paraId="21E7CE88" w14:textId="2331F559" w:rsidR="00A9547F" w:rsidRPr="001C0433" w:rsidRDefault="00A9547F" w:rsidP="008C67F4">
            <w:pPr>
              <w:spacing w:before="225" w:after="225"/>
              <w:jc w:val="center"/>
              <w:rPr>
                <w:rFonts w:ascii="Arial" w:hAnsi="Arial" w:cs="Arial"/>
                <w:b/>
                <w:bCs/>
                <w:sz w:val="18"/>
                <w:szCs w:val="18"/>
              </w:rPr>
            </w:pPr>
            <w:r>
              <w:rPr>
                <w:rFonts w:ascii="Arial" w:hAnsi="Arial" w:cs="Arial"/>
                <w:b/>
                <w:bCs/>
                <w:sz w:val="18"/>
                <w:szCs w:val="18"/>
              </w:rPr>
              <w:t>Ponudbena cena za obdobje enega leta</w:t>
            </w:r>
          </w:p>
        </w:tc>
        <w:tc>
          <w:tcPr>
            <w:tcW w:w="4111" w:type="dxa"/>
            <w:gridSpan w:val="3"/>
            <w:shd w:val="clear" w:color="auto" w:fill="DBE5F1" w:themeFill="accent1" w:themeFillTint="33"/>
          </w:tcPr>
          <w:p w14:paraId="61BEDAA1" w14:textId="0F92FD07" w:rsidR="00A9547F" w:rsidRDefault="00A9547F" w:rsidP="008C67F4">
            <w:pPr>
              <w:spacing w:before="225" w:after="225"/>
              <w:jc w:val="center"/>
              <w:rPr>
                <w:rFonts w:ascii="Arial" w:hAnsi="Arial" w:cs="Arial"/>
                <w:b/>
                <w:bCs/>
                <w:sz w:val="18"/>
                <w:szCs w:val="18"/>
              </w:rPr>
            </w:pPr>
            <w:r w:rsidRPr="00A9547F">
              <w:rPr>
                <w:rFonts w:ascii="Arial" w:hAnsi="Arial" w:cs="Arial"/>
                <w:b/>
                <w:bCs/>
                <w:sz w:val="18"/>
                <w:szCs w:val="18"/>
              </w:rPr>
              <w:t xml:space="preserve">Ponudbene cene za obdobje </w:t>
            </w:r>
            <w:r>
              <w:rPr>
                <w:rFonts w:ascii="Arial" w:hAnsi="Arial" w:cs="Arial"/>
                <w:b/>
                <w:bCs/>
                <w:sz w:val="18"/>
                <w:szCs w:val="18"/>
              </w:rPr>
              <w:t>60 mesecev</w:t>
            </w:r>
          </w:p>
        </w:tc>
      </w:tr>
      <w:tr w:rsidR="00F63608" w14:paraId="01BD3495" w14:textId="71D64B58" w:rsidTr="0005773C">
        <w:tc>
          <w:tcPr>
            <w:tcW w:w="1702" w:type="dxa"/>
            <w:vMerge/>
            <w:shd w:val="clear" w:color="auto" w:fill="D9D9D9" w:themeFill="background1" w:themeFillShade="D9"/>
            <w:vAlign w:val="center"/>
          </w:tcPr>
          <w:p w14:paraId="5355D0DE" w14:textId="77777777" w:rsidR="00F63608" w:rsidRPr="001C0433" w:rsidRDefault="00F63608" w:rsidP="00F63608">
            <w:pPr>
              <w:spacing w:before="225" w:after="225"/>
              <w:jc w:val="center"/>
              <w:rPr>
                <w:rFonts w:ascii="Arial" w:hAnsi="Arial" w:cs="Arial"/>
                <w:b/>
                <w:bCs/>
                <w:sz w:val="18"/>
                <w:szCs w:val="18"/>
              </w:rPr>
            </w:pPr>
          </w:p>
        </w:tc>
        <w:tc>
          <w:tcPr>
            <w:tcW w:w="1701" w:type="dxa"/>
            <w:shd w:val="clear" w:color="auto" w:fill="DBE5F1" w:themeFill="accent1" w:themeFillTint="33"/>
            <w:vAlign w:val="center"/>
          </w:tcPr>
          <w:p w14:paraId="1E3AB78E" w14:textId="77777777"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v EUR brez DDV</w:t>
            </w:r>
          </w:p>
        </w:tc>
        <w:tc>
          <w:tcPr>
            <w:tcW w:w="1134" w:type="dxa"/>
            <w:shd w:val="clear" w:color="auto" w:fill="DBE5F1" w:themeFill="accent1" w:themeFillTint="33"/>
            <w:vAlign w:val="center"/>
          </w:tcPr>
          <w:p w14:paraId="4DA0936F" w14:textId="77777777"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DDV</w:t>
            </w:r>
          </w:p>
        </w:tc>
        <w:tc>
          <w:tcPr>
            <w:tcW w:w="1417" w:type="dxa"/>
            <w:shd w:val="clear" w:color="auto" w:fill="DBE5F1" w:themeFill="accent1" w:themeFillTint="33"/>
            <w:vAlign w:val="center"/>
          </w:tcPr>
          <w:p w14:paraId="2444E2CA" w14:textId="77777777"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v EUR z DDV</w:t>
            </w:r>
          </w:p>
        </w:tc>
        <w:tc>
          <w:tcPr>
            <w:tcW w:w="1701" w:type="dxa"/>
            <w:shd w:val="clear" w:color="auto" w:fill="DBE5F1" w:themeFill="accent1" w:themeFillTint="33"/>
            <w:vAlign w:val="center"/>
          </w:tcPr>
          <w:p w14:paraId="670FF8E1" w14:textId="018203F9"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v EUR brez DDV</w:t>
            </w:r>
          </w:p>
        </w:tc>
        <w:tc>
          <w:tcPr>
            <w:tcW w:w="993" w:type="dxa"/>
            <w:shd w:val="clear" w:color="auto" w:fill="DBE5F1" w:themeFill="accent1" w:themeFillTint="33"/>
            <w:vAlign w:val="center"/>
          </w:tcPr>
          <w:p w14:paraId="6ACBADFF" w14:textId="73DF0640"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DDV</w:t>
            </w:r>
          </w:p>
        </w:tc>
        <w:tc>
          <w:tcPr>
            <w:tcW w:w="1417" w:type="dxa"/>
            <w:shd w:val="clear" w:color="auto" w:fill="DBE5F1" w:themeFill="accent1" w:themeFillTint="33"/>
            <w:vAlign w:val="center"/>
          </w:tcPr>
          <w:p w14:paraId="45156EA6" w14:textId="4DFFB831" w:rsidR="00F63608" w:rsidRPr="001C0433" w:rsidRDefault="00F63608" w:rsidP="00F63608">
            <w:pPr>
              <w:spacing w:before="225" w:after="225"/>
              <w:jc w:val="center"/>
              <w:rPr>
                <w:rFonts w:ascii="Arial" w:hAnsi="Arial" w:cs="Arial"/>
                <w:sz w:val="18"/>
                <w:szCs w:val="18"/>
              </w:rPr>
            </w:pPr>
            <w:r w:rsidRPr="001C0433">
              <w:rPr>
                <w:rFonts w:ascii="Arial" w:hAnsi="Arial" w:cs="Arial"/>
                <w:sz w:val="18"/>
                <w:szCs w:val="18"/>
              </w:rPr>
              <w:t>v EUR z DDV</w:t>
            </w:r>
          </w:p>
        </w:tc>
      </w:tr>
      <w:tr w:rsidR="00F63608" w14:paraId="02FAA166" w14:textId="62429D8F" w:rsidTr="0005773C">
        <w:tc>
          <w:tcPr>
            <w:tcW w:w="1702" w:type="dxa"/>
            <w:shd w:val="clear" w:color="auto" w:fill="D9D9D9" w:themeFill="background1" w:themeFillShade="D9"/>
            <w:vAlign w:val="center"/>
          </w:tcPr>
          <w:p w14:paraId="5296D965" w14:textId="4DE2BBD7" w:rsidR="00A9547F" w:rsidRPr="0005773C" w:rsidRDefault="00A9547F" w:rsidP="008C67F4">
            <w:pPr>
              <w:spacing w:before="225" w:after="225"/>
              <w:jc w:val="center"/>
              <w:rPr>
                <w:rFonts w:ascii="Arial" w:hAnsi="Arial" w:cs="Arial"/>
                <w:i/>
                <w:iCs/>
                <w:sz w:val="18"/>
                <w:szCs w:val="18"/>
              </w:rPr>
            </w:pPr>
            <w:r>
              <w:rPr>
                <w:rFonts w:ascii="Arial" w:hAnsi="Arial" w:cs="Arial"/>
                <w:b/>
                <w:bCs/>
                <w:sz w:val="18"/>
                <w:szCs w:val="18"/>
              </w:rPr>
              <w:t>Navadni žebljički</w:t>
            </w:r>
          </w:p>
        </w:tc>
        <w:tc>
          <w:tcPr>
            <w:tcW w:w="1701" w:type="dxa"/>
            <w:vAlign w:val="center"/>
          </w:tcPr>
          <w:p w14:paraId="001EEA6A" w14:textId="77777777" w:rsidR="00A9547F" w:rsidRPr="001C0433" w:rsidRDefault="00A9547F" w:rsidP="008C67F4">
            <w:pPr>
              <w:spacing w:before="225" w:after="225"/>
              <w:jc w:val="center"/>
              <w:rPr>
                <w:rFonts w:ascii="Arial" w:hAnsi="Arial" w:cs="Arial"/>
                <w:sz w:val="18"/>
                <w:szCs w:val="18"/>
              </w:rPr>
            </w:pPr>
          </w:p>
        </w:tc>
        <w:tc>
          <w:tcPr>
            <w:tcW w:w="1134" w:type="dxa"/>
            <w:vAlign w:val="center"/>
          </w:tcPr>
          <w:p w14:paraId="3D138C25" w14:textId="77777777" w:rsidR="00A9547F" w:rsidRPr="001C0433" w:rsidRDefault="00A9547F" w:rsidP="008C67F4">
            <w:pPr>
              <w:spacing w:before="225" w:after="225"/>
              <w:jc w:val="center"/>
              <w:rPr>
                <w:rFonts w:ascii="Arial" w:hAnsi="Arial" w:cs="Arial"/>
                <w:sz w:val="18"/>
                <w:szCs w:val="18"/>
              </w:rPr>
            </w:pPr>
          </w:p>
        </w:tc>
        <w:tc>
          <w:tcPr>
            <w:tcW w:w="1417" w:type="dxa"/>
            <w:vAlign w:val="center"/>
          </w:tcPr>
          <w:p w14:paraId="31F444A8" w14:textId="77777777" w:rsidR="00A9547F" w:rsidRPr="001C0433" w:rsidRDefault="00A9547F" w:rsidP="008C67F4">
            <w:pPr>
              <w:spacing w:before="225" w:after="225"/>
              <w:jc w:val="center"/>
              <w:rPr>
                <w:rFonts w:ascii="Arial" w:hAnsi="Arial" w:cs="Arial"/>
                <w:sz w:val="18"/>
                <w:szCs w:val="18"/>
              </w:rPr>
            </w:pPr>
          </w:p>
        </w:tc>
        <w:tc>
          <w:tcPr>
            <w:tcW w:w="1701" w:type="dxa"/>
          </w:tcPr>
          <w:p w14:paraId="0F5EEFB9" w14:textId="77777777" w:rsidR="00A9547F" w:rsidRPr="001C0433" w:rsidRDefault="00A9547F" w:rsidP="008C67F4">
            <w:pPr>
              <w:spacing w:before="225" w:after="225"/>
              <w:jc w:val="center"/>
              <w:rPr>
                <w:rFonts w:ascii="Arial" w:hAnsi="Arial" w:cs="Arial"/>
                <w:sz w:val="18"/>
                <w:szCs w:val="18"/>
              </w:rPr>
            </w:pPr>
          </w:p>
        </w:tc>
        <w:tc>
          <w:tcPr>
            <w:tcW w:w="993" w:type="dxa"/>
          </w:tcPr>
          <w:p w14:paraId="481F3D0F" w14:textId="77777777" w:rsidR="00A9547F" w:rsidRPr="001C0433" w:rsidRDefault="00A9547F" w:rsidP="008C67F4">
            <w:pPr>
              <w:spacing w:before="225" w:after="225"/>
              <w:jc w:val="center"/>
              <w:rPr>
                <w:rFonts w:ascii="Arial" w:hAnsi="Arial" w:cs="Arial"/>
                <w:sz w:val="18"/>
                <w:szCs w:val="18"/>
              </w:rPr>
            </w:pPr>
          </w:p>
        </w:tc>
        <w:tc>
          <w:tcPr>
            <w:tcW w:w="1417" w:type="dxa"/>
          </w:tcPr>
          <w:p w14:paraId="30A36D30" w14:textId="0752D26A" w:rsidR="00A9547F" w:rsidRPr="001C0433" w:rsidRDefault="00A9547F" w:rsidP="008C67F4">
            <w:pPr>
              <w:spacing w:before="225" w:after="225"/>
              <w:jc w:val="center"/>
              <w:rPr>
                <w:rFonts w:ascii="Arial" w:hAnsi="Arial" w:cs="Arial"/>
                <w:sz w:val="18"/>
                <w:szCs w:val="18"/>
              </w:rPr>
            </w:pPr>
          </w:p>
        </w:tc>
      </w:tr>
      <w:tr w:rsidR="00F63608" w14:paraId="79E8D9B2" w14:textId="08A0960B" w:rsidTr="0005773C">
        <w:tc>
          <w:tcPr>
            <w:tcW w:w="1702" w:type="dxa"/>
            <w:shd w:val="clear" w:color="auto" w:fill="D9D9D9" w:themeFill="background1" w:themeFillShade="D9"/>
            <w:vAlign w:val="center"/>
          </w:tcPr>
          <w:p w14:paraId="640E7AA7" w14:textId="5DD33989" w:rsidR="00A9547F" w:rsidRPr="00A9547F" w:rsidRDefault="00A9547F" w:rsidP="008C67F4">
            <w:pPr>
              <w:spacing w:before="225" w:after="225"/>
              <w:jc w:val="center"/>
              <w:rPr>
                <w:rFonts w:ascii="Arial" w:hAnsi="Arial" w:cs="Arial"/>
                <w:b/>
                <w:bCs/>
                <w:sz w:val="18"/>
                <w:szCs w:val="18"/>
              </w:rPr>
            </w:pPr>
            <w:r w:rsidRPr="0005773C">
              <w:rPr>
                <w:rFonts w:ascii="Arial" w:hAnsi="Arial" w:cs="Arial"/>
                <w:b/>
                <w:bCs/>
                <w:sz w:val="18"/>
                <w:szCs w:val="18"/>
              </w:rPr>
              <w:t>Radiolucentni žebljički</w:t>
            </w:r>
          </w:p>
        </w:tc>
        <w:tc>
          <w:tcPr>
            <w:tcW w:w="1701" w:type="dxa"/>
            <w:vAlign w:val="center"/>
          </w:tcPr>
          <w:p w14:paraId="1A844625" w14:textId="77777777" w:rsidR="00A9547F" w:rsidRPr="001C0433" w:rsidRDefault="00A9547F" w:rsidP="008C67F4">
            <w:pPr>
              <w:spacing w:before="225" w:after="225"/>
              <w:jc w:val="center"/>
              <w:rPr>
                <w:rFonts w:ascii="Arial" w:hAnsi="Arial" w:cs="Arial"/>
                <w:sz w:val="18"/>
                <w:szCs w:val="18"/>
              </w:rPr>
            </w:pPr>
          </w:p>
        </w:tc>
        <w:tc>
          <w:tcPr>
            <w:tcW w:w="1134" w:type="dxa"/>
            <w:vAlign w:val="center"/>
          </w:tcPr>
          <w:p w14:paraId="5F83AC04" w14:textId="77777777" w:rsidR="00A9547F" w:rsidRPr="001C0433" w:rsidRDefault="00A9547F" w:rsidP="008C67F4">
            <w:pPr>
              <w:spacing w:before="225" w:after="225"/>
              <w:jc w:val="center"/>
              <w:rPr>
                <w:rFonts w:ascii="Arial" w:hAnsi="Arial" w:cs="Arial"/>
                <w:sz w:val="18"/>
                <w:szCs w:val="18"/>
              </w:rPr>
            </w:pPr>
          </w:p>
        </w:tc>
        <w:tc>
          <w:tcPr>
            <w:tcW w:w="1417" w:type="dxa"/>
            <w:vAlign w:val="center"/>
          </w:tcPr>
          <w:p w14:paraId="596B0698" w14:textId="77777777" w:rsidR="00A9547F" w:rsidRPr="001C0433" w:rsidRDefault="00A9547F" w:rsidP="008C67F4">
            <w:pPr>
              <w:spacing w:before="225" w:after="225"/>
              <w:jc w:val="center"/>
              <w:rPr>
                <w:rFonts w:ascii="Arial" w:hAnsi="Arial" w:cs="Arial"/>
                <w:sz w:val="18"/>
                <w:szCs w:val="18"/>
              </w:rPr>
            </w:pPr>
          </w:p>
        </w:tc>
        <w:tc>
          <w:tcPr>
            <w:tcW w:w="1701" w:type="dxa"/>
          </w:tcPr>
          <w:p w14:paraId="2540E5C3" w14:textId="77777777" w:rsidR="00A9547F" w:rsidRPr="001C0433" w:rsidRDefault="00A9547F" w:rsidP="008C67F4">
            <w:pPr>
              <w:spacing w:before="225" w:after="225"/>
              <w:jc w:val="center"/>
              <w:rPr>
                <w:rFonts w:ascii="Arial" w:hAnsi="Arial" w:cs="Arial"/>
                <w:sz w:val="18"/>
                <w:szCs w:val="18"/>
              </w:rPr>
            </w:pPr>
          </w:p>
        </w:tc>
        <w:tc>
          <w:tcPr>
            <w:tcW w:w="993" w:type="dxa"/>
          </w:tcPr>
          <w:p w14:paraId="45BB22A3" w14:textId="77777777" w:rsidR="00A9547F" w:rsidRPr="001C0433" w:rsidRDefault="00A9547F" w:rsidP="008C67F4">
            <w:pPr>
              <w:spacing w:before="225" w:after="225"/>
              <w:jc w:val="center"/>
              <w:rPr>
                <w:rFonts w:ascii="Arial" w:hAnsi="Arial" w:cs="Arial"/>
                <w:sz w:val="18"/>
                <w:szCs w:val="18"/>
              </w:rPr>
            </w:pPr>
          </w:p>
        </w:tc>
        <w:tc>
          <w:tcPr>
            <w:tcW w:w="1417" w:type="dxa"/>
          </w:tcPr>
          <w:p w14:paraId="13A8E20A" w14:textId="1621AEF0" w:rsidR="00A9547F" w:rsidRPr="001C0433" w:rsidRDefault="00A9547F" w:rsidP="008C67F4">
            <w:pPr>
              <w:spacing w:before="225" w:after="225"/>
              <w:jc w:val="center"/>
              <w:rPr>
                <w:rFonts w:ascii="Arial" w:hAnsi="Arial" w:cs="Arial"/>
                <w:sz w:val="18"/>
                <w:szCs w:val="18"/>
              </w:rPr>
            </w:pPr>
          </w:p>
        </w:tc>
      </w:tr>
      <w:tr w:rsidR="00F63608" w14:paraId="0D1E80CA" w14:textId="50F45C65" w:rsidTr="00016C06">
        <w:tc>
          <w:tcPr>
            <w:tcW w:w="5954" w:type="dxa"/>
            <w:gridSpan w:val="4"/>
            <w:shd w:val="clear" w:color="auto" w:fill="D9D9D9" w:themeFill="background1" w:themeFillShade="D9"/>
            <w:vAlign w:val="center"/>
          </w:tcPr>
          <w:p w14:paraId="56A182A9" w14:textId="21EEA368" w:rsidR="00F63608" w:rsidRPr="001C0433" w:rsidRDefault="00F63608" w:rsidP="008C67F4">
            <w:pPr>
              <w:spacing w:before="225" w:after="225"/>
              <w:jc w:val="center"/>
              <w:rPr>
                <w:rFonts w:ascii="Arial" w:hAnsi="Arial" w:cs="Arial"/>
                <w:sz w:val="18"/>
                <w:szCs w:val="18"/>
              </w:rPr>
            </w:pPr>
            <w:r w:rsidRPr="00CA26F2">
              <w:rPr>
                <w:rFonts w:ascii="Arial" w:hAnsi="Arial" w:cs="Arial"/>
                <w:b/>
                <w:bCs/>
                <w:sz w:val="18"/>
                <w:szCs w:val="18"/>
              </w:rPr>
              <w:t>PONUDBENA CENA SKUPAJ:</w:t>
            </w:r>
          </w:p>
        </w:tc>
        <w:tc>
          <w:tcPr>
            <w:tcW w:w="1701" w:type="dxa"/>
          </w:tcPr>
          <w:p w14:paraId="545BE2B2" w14:textId="77777777" w:rsidR="00F63608" w:rsidRPr="001C0433" w:rsidRDefault="00F63608" w:rsidP="008C67F4">
            <w:pPr>
              <w:spacing w:before="225" w:after="225"/>
              <w:jc w:val="center"/>
              <w:rPr>
                <w:rFonts w:ascii="Arial" w:hAnsi="Arial" w:cs="Arial"/>
                <w:sz w:val="18"/>
                <w:szCs w:val="18"/>
              </w:rPr>
            </w:pPr>
          </w:p>
        </w:tc>
        <w:tc>
          <w:tcPr>
            <w:tcW w:w="993" w:type="dxa"/>
          </w:tcPr>
          <w:p w14:paraId="64149FFA" w14:textId="77777777" w:rsidR="00F63608" w:rsidRPr="001C0433" w:rsidRDefault="00F63608" w:rsidP="008C67F4">
            <w:pPr>
              <w:spacing w:before="225" w:after="225"/>
              <w:jc w:val="center"/>
              <w:rPr>
                <w:rFonts w:ascii="Arial" w:hAnsi="Arial" w:cs="Arial"/>
                <w:sz w:val="18"/>
                <w:szCs w:val="18"/>
              </w:rPr>
            </w:pPr>
          </w:p>
        </w:tc>
        <w:tc>
          <w:tcPr>
            <w:tcW w:w="1417" w:type="dxa"/>
          </w:tcPr>
          <w:p w14:paraId="49896276" w14:textId="5F7987CE" w:rsidR="00F63608" w:rsidRPr="001C0433" w:rsidRDefault="00F63608" w:rsidP="008C67F4">
            <w:pPr>
              <w:spacing w:before="225" w:after="225"/>
              <w:jc w:val="center"/>
              <w:rPr>
                <w:rFonts w:ascii="Arial" w:hAnsi="Arial" w:cs="Arial"/>
                <w:sz w:val="18"/>
                <w:szCs w:val="18"/>
              </w:rPr>
            </w:pPr>
          </w:p>
        </w:tc>
      </w:tr>
    </w:tbl>
    <w:p w14:paraId="57C53CB0" w14:textId="62A39DBB" w:rsidR="0092139B" w:rsidRDefault="0092139B" w:rsidP="0005773C">
      <w:pPr>
        <w:spacing w:before="225" w:after="225" w:line="240" w:lineRule="auto"/>
        <w:jc w:val="both"/>
        <w:rPr>
          <w:rFonts w:ascii="Arial" w:hAnsi="Arial" w:cs="Arial"/>
          <w:i/>
          <w:iCs/>
          <w:color w:val="000000"/>
          <w:sz w:val="18"/>
          <w:szCs w:val="18"/>
          <w:u w:val="single"/>
        </w:rPr>
      </w:pPr>
      <w:r>
        <w:rPr>
          <w:rFonts w:ascii="Arial" w:hAnsi="Arial" w:cs="Arial"/>
          <w:i/>
          <w:iCs/>
          <w:color w:val="000000"/>
          <w:sz w:val="18"/>
          <w:szCs w:val="18"/>
          <w:u w:val="single"/>
        </w:rPr>
        <w:t xml:space="preserve">* Ponudnik navede ponudbene cene za ocenjeno količino potrošnih materialov kot izhaja iz Tehničnih specifikacij, torej 800 zavitkov navadnih žebljičkov na leto in </w:t>
      </w:r>
      <w:r w:rsidR="00801133">
        <w:rPr>
          <w:rFonts w:ascii="Arial" w:hAnsi="Arial" w:cs="Arial"/>
          <w:i/>
          <w:iCs/>
          <w:color w:val="000000"/>
          <w:sz w:val="18"/>
          <w:szCs w:val="18"/>
          <w:u w:val="single"/>
        </w:rPr>
        <w:t>30</w:t>
      </w:r>
      <w:r w:rsidRPr="0092139B">
        <w:rPr>
          <w:rFonts w:ascii="Arial" w:hAnsi="Arial" w:cs="Arial"/>
          <w:i/>
          <w:iCs/>
          <w:color w:val="000000"/>
          <w:sz w:val="18"/>
          <w:szCs w:val="18"/>
          <w:u w:val="single"/>
        </w:rPr>
        <w:t xml:space="preserve"> zavitkov </w:t>
      </w:r>
      <w:proofErr w:type="spellStart"/>
      <w:r w:rsidRPr="0092139B">
        <w:rPr>
          <w:rFonts w:ascii="Arial" w:hAnsi="Arial" w:cs="Arial"/>
          <w:i/>
          <w:iCs/>
          <w:color w:val="000000"/>
          <w:sz w:val="18"/>
          <w:szCs w:val="18"/>
          <w:u w:val="single"/>
        </w:rPr>
        <w:t>radiolucentnih</w:t>
      </w:r>
      <w:proofErr w:type="spellEnd"/>
      <w:r w:rsidRPr="0092139B">
        <w:rPr>
          <w:rFonts w:ascii="Arial" w:hAnsi="Arial" w:cs="Arial"/>
          <w:i/>
          <w:iCs/>
          <w:color w:val="000000"/>
          <w:sz w:val="18"/>
          <w:szCs w:val="18"/>
          <w:u w:val="single"/>
        </w:rPr>
        <w:t xml:space="preserve"> žebljičkov na leto</w:t>
      </w:r>
      <w:r>
        <w:rPr>
          <w:rFonts w:ascii="Arial" w:hAnsi="Arial" w:cs="Arial"/>
          <w:i/>
          <w:iCs/>
          <w:color w:val="000000"/>
          <w:sz w:val="18"/>
          <w:szCs w:val="18"/>
          <w:u w:val="single"/>
        </w:rPr>
        <w:t>.</w:t>
      </w:r>
    </w:p>
    <w:p w14:paraId="2C9D2B41" w14:textId="77777777" w:rsidR="0092139B" w:rsidRDefault="0092139B" w:rsidP="000E3FF8">
      <w:pPr>
        <w:spacing w:before="225" w:after="225" w:line="240" w:lineRule="auto"/>
        <w:rPr>
          <w:rFonts w:ascii="Arial" w:hAnsi="Arial" w:cs="Arial"/>
          <w:i/>
          <w:iCs/>
          <w:color w:val="000000"/>
          <w:sz w:val="18"/>
          <w:szCs w:val="18"/>
          <w:u w:val="single"/>
        </w:rPr>
      </w:pPr>
    </w:p>
    <w:p w14:paraId="26FBAE89" w14:textId="77777777" w:rsidR="00A9547F" w:rsidRDefault="00A9547F" w:rsidP="000E3FF8">
      <w:pPr>
        <w:spacing w:before="225" w:after="225" w:line="240" w:lineRule="auto"/>
        <w:rPr>
          <w:rFonts w:ascii="Arial" w:hAnsi="Arial" w:cs="Arial"/>
          <w:i/>
          <w:iCs/>
          <w:color w:val="000000"/>
          <w:sz w:val="18"/>
          <w:szCs w:val="18"/>
          <w:u w:val="single"/>
        </w:rPr>
      </w:pPr>
    </w:p>
    <w:p w14:paraId="254A75A4" w14:textId="0F644C9A" w:rsidR="00394A66" w:rsidRPr="002E2EE0" w:rsidRDefault="00394A66" w:rsidP="00D46453">
      <w:pPr>
        <w:pStyle w:val="Odstavekseznama"/>
        <w:numPr>
          <w:ilvl w:val="0"/>
          <w:numId w:val="55"/>
        </w:numPr>
        <w:spacing w:before="225" w:after="225" w:line="240" w:lineRule="auto"/>
        <w:rPr>
          <w:rFonts w:ascii="Arial" w:hAnsi="Arial" w:cs="Arial"/>
          <w:i/>
          <w:iCs/>
          <w:color w:val="000000"/>
          <w:sz w:val="18"/>
          <w:szCs w:val="18"/>
          <w:u w:val="single"/>
        </w:rPr>
      </w:pPr>
      <w:r w:rsidRPr="00394A66">
        <w:rPr>
          <w:rFonts w:ascii="Arial" w:hAnsi="Arial" w:cs="Arial"/>
          <w:i/>
          <w:iCs/>
          <w:color w:val="000000"/>
          <w:sz w:val="18"/>
          <w:szCs w:val="18"/>
          <w:u w:val="single"/>
        </w:rPr>
        <w:t>Ponudbena</w:t>
      </w:r>
      <w:r>
        <w:rPr>
          <w:rFonts w:ascii="Arial" w:hAnsi="Arial" w:cs="Arial"/>
          <w:i/>
          <w:iCs/>
          <w:color w:val="000000"/>
          <w:sz w:val="18"/>
          <w:szCs w:val="18"/>
          <w:u w:val="single"/>
        </w:rPr>
        <w:t xml:space="preserve"> cena</w:t>
      </w:r>
      <w:r w:rsidRPr="00394A66">
        <w:rPr>
          <w:rFonts w:ascii="Arial" w:hAnsi="Arial" w:cs="Arial"/>
          <w:i/>
          <w:iCs/>
          <w:color w:val="000000"/>
          <w:sz w:val="18"/>
          <w:szCs w:val="18"/>
          <w:u w:val="single"/>
        </w:rPr>
        <w:t xml:space="preserve"> </w:t>
      </w:r>
      <w:r>
        <w:rPr>
          <w:rFonts w:ascii="Arial" w:hAnsi="Arial" w:cs="Arial"/>
          <w:i/>
          <w:iCs/>
          <w:sz w:val="18"/>
          <w:szCs w:val="18"/>
          <w:u w:val="single"/>
        </w:rPr>
        <w:t>skupaj</w:t>
      </w:r>
      <w:r w:rsidR="002E2EE0">
        <w:rPr>
          <w:rFonts w:ascii="Arial" w:hAnsi="Arial" w:cs="Arial"/>
          <w:i/>
          <w:iCs/>
          <w:sz w:val="18"/>
          <w:szCs w:val="18"/>
          <w:u w:val="single"/>
        </w:rPr>
        <w:t xml:space="preserve"> (relevantna za razvrstitev ponudb glede na merilo)</w:t>
      </w:r>
      <w:r w:rsidRPr="00394A66">
        <w:rPr>
          <w:rFonts w:ascii="Arial" w:hAnsi="Arial" w:cs="Arial"/>
          <w:i/>
          <w:iCs/>
          <w:sz w:val="18"/>
          <w:szCs w:val="18"/>
          <w:u w:val="single"/>
        </w:rPr>
        <w:t>:</w:t>
      </w:r>
    </w:p>
    <w:tbl>
      <w:tblPr>
        <w:tblStyle w:val="Tabelamrea"/>
        <w:tblW w:w="9923" w:type="dxa"/>
        <w:tblInd w:w="-147" w:type="dxa"/>
        <w:tblLook w:val="04A0" w:firstRow="1" w:lastRow="0" w:firstColumn="1" w:lastColumn="0" w:noHBand="0" w:noVBand="1"/>
      </w:tblPr>
      <w:tblGrid>
        <w:gridCol w:w="3544"/>
        <w:gridCol w:w="6379"/>
      </w:tblGrid>
      <w:tr w:rsidR="002E2EE0" w14:paraId="5BCCA6D4" w14:textId="77777777" w:rsidTr="0005773C">
        <w:trPr>
          <w:trHeight w:val="1190"/>
        </w:trPr>
        <w:tc>
          <w:tcPr>
            <w:tcW w:w="3544" w:type="dxa"/>
            <w:shd w:val="clear" w:color="auto" w:fill="D9D9D9" w:themeFill="background1" w:themeFillShade="D9"/>
            <w:vAlign w:val="center"/>
          </w:tcPr>
          <w:p w14:paraId="37780E11" w14:textId="77777777" w:rsidR="002E2EE0" w:rsidRPr="001C0433" w:rsidRDefault="002E2EE0" w:rsidP="00211AF7">
            <w:pPr>
              <w:spacing w:before="225" w:after="225"/>
              <w:jc w:val="center"/>
              <w:rPr>
                <w:rFonts w:ascii="Arial" w:hAnsi="Arial" w:cs="Arial"/>
                <w:b/>
                <w:bCs/>
                <w:sz w:val="18"/>
                <w:szCs w:val="18"/>
              </w:rPr>
            </w:pPr>
            <w:r w:rsidRPr="001C0433">
              <w:rPr>
                <w:rFonts w:ascii="Arial" w:hAnsi="Arial" w:cs="Arial"/>
                <w:b/>
                <w:bCs/>
                <w:sz w:val="18"/>
                <w:szCs w:val="18"/>
              </w:rPr>
              <w:t>Postavka:</w:t>
            </w:r>
          </w:p>
        </w:tc>
        <w:tc>
          <w:tcPr>
            <w:tcW w:w="6379" w:type="dxa"/>
            <w:shd w:val="clear" w:color="auto" w:fill="DBE5F1" w:themeFill="accent1" w:themeFillTint="33"/>
            <w:vAlign w:val="center"/>
          </w:tcPr>
          <w:p w14:paraId="33267FB5" w14:textId="77777777" w:rsidR="006B5F5B" w:rsidRDefault="006B5F5B" w:rsidP="002E2EE0">
            <w:pPr>
              <w:spacing w:before="225" w:after="225"/>
              <w:jc w:val="center"/>
              <w:rPr>
                <w:rFonts w:ascii="Arial" w:hAnsi="Arial" w:cs="Arial"/>
                <w:sz w:val="18"/>
                <w:szCs w:val="18"/>
              </w:rPr>
            </w:pPr>
            <w:r w:rsidRPr="00FB3715">
              <w:rPr>
                <w:rFonts w:ascii="Arial" w:hAnsi="Arial" w:cs="Arial"/>
                <w:b/>
                <w:bCs/>
                <w:color w:val="000000"/>
                <w:sz w:val="18"/>
                <w:szCs w:val="18"/>
              </w:rPr>
              <w:t>Nakup sistemov za vpenjanje glave za potrebe UKC Ljubljana</w:t>
            </w:r>
            <w:r w:rsidRPr="002E2EE0">
              <w:rPr>
                <w:rFonts w:ascii="Arial" w:hAnsi="Arial" w:cs="Arial"/>
                <w:sz w:val="18"/>
                <w:szCs w:val="18"/>
              </w:rPr>
              <w:t xml:space="preserve"> </w:t>
            </w:r>
          </w:p>
          <w:p w14:paraId="13C08575" w14:textId="34216F82" w:rsidR="002E2EE0" w:rsidRPr="002E2EE0" w:rsidRDefault="002E2EE0" w:rsidP="002E2EE0">
            <w:pPr>
              <w:spacing w:before="225" w:after="225"/>
              <w:jc w:val="center"/>
              <w:rPr>
                <w:rFonts w:ascii="Arial" w:hAnsi="Arial" w:cs="Arial"/>
                <w:sz w:val="18"/>
                <w:szCs w:val="18"/>
              </w:rPr>
            </w:pPr>
            <w:r w:rsidRPr="002E2EE0">
              <w:rPr>
                <w:rFonts w:ascii="Arial" w:hAnsi="Arial" w:cs="Arial"/>
                <w:sz w:val="18"/>
                <w:szCs w:val="18"/>
              </w:rPr>
              <w:t>(seštevek PONUDBENE CENE SKUPAJ iz postavke A</w:t>
            </w:r>
            <w:r w:rsidR="006B5F5B">
              <w:rPr>
                <w:rFonts w:ascii="Arial" w:hAnsi="Arial" w:cs="Arial"/>
                <w:sz w:val="18"/>
                <w:szCs w:val="18"/>
              </w:rPr>
              <w:t xml:space="preserve"> + B +</w:t>
            </w:r>
            <w:r w:rsidRPr="002E2EE0">
              <w:rPr>
                <w:rFonts w:ascii="Arial" w:hAnsi="Arial" w:cs="Arial"/>
                <w:sz w:val="18"/>
                <w:szCs w:val="18"/>
              </w:rPr>
              <w:t xml:space="preserve"> </w:t>
            </w:r>
            <w:r w:rsidR="006B5F5B">
              <w:rPr>
                <w:rFonts w:ascii="Arial" w:hAnsi="Arial" w:cs="Arial"/>
                <w:sz w:val="18"/>
                <w:szCs w:val="18"/>
              </w:rPr>
              <w:t>C</w:t>
            </w:r>
            <w:r w:rsidR="00A9547F">
              <w:rPr>
                <w:rFonts w:ascii="Arial" w:hAnsi="Arial" w:cs="Arial"/>
                <w:sz w:val="18"/>
                <w:szCs w:val="18"/>
              </w:rPr>
              <w:t xml:space="preserve"> + D</w:t>
            </w:r>
            <w:r w:rsidRPr="002E2EE0">
              <w:rPr>
                <w:rFonts w:ascii="Arial" w:hAnsi="Arial" w:cs="Arial"/>
                <w:sz w:val="18"/>
                <w:szCs w:val="18"/>
              </w:rPr>
              <w:t>)</w:t>
            </w:r>
          </w:p>
        </w:tc>
      </w:tr>
      <w:tr w:rsidR="002E2EE0" w14:paraId="2A372946" w14:textId="77777777" w:rsidTr="0005773C">
        <w:trPr>
          <w:trHeight w:val="285"/>
        </w:trPr>
        <w:tc>
          <w:tcPr>
            <w:tcW w:w="3544" w:type="dxa"/>
            <w:shd w:val="clear" w:color="auto" w:fill="D9D9D9" w:themeFill="background1" w:themeFillShade="D9"/>
            <w:vAlign w:val="center"/>
          </w:tcPr>
          <w:p w14:paraId="76B6B21E" w14:textId="54DDB158" w:rsidR="002E2EE0" w:rsidRPr="001C0433" w:rsidRDefault="002E2EE0" w:rsidP="00211AF7">
            <w:pPr>
              <w:spacing w:before="225" w:after="225"/>
              <w:jc w:val="center"/>
              <w:rPr>
                <w:rFonts w:ascii="Arial" w:hAnsi="Arial" w:cs="Arial"/>
                <w:b/>
                <w:bCs/>
                <w:sz w:val="18"/>
                <w:szCs w:val="18"/>
              </w:rPr>
            </w:pPr>
            <w:r>
              <w:rPr>
                <w:rFonts w:ascii="Arial" w:hAnsi="Arial" w:cs="Arial"/>
                <w:b/>
                <w:bCs/>
                <w:sz w:val="18"/>
                <w:szCs w:val="18"/>
              </w:rPr>
              <w:t>v EUR brez DDV</w:t>
            </w:r>
          </w:p>
        </w:tc>
        <w:tc>
          <w:tcPr>
            <w:tcW w:w="6379" w:type="dxa"/>
            <w:vAlign w:val="center"/>
          </w:tcPr>
          <w:p w14:paraId="79401373" w14:textId="77777777" w:rsidR="002E2EE0" w:rsidRPr="001C0433" w:rsidRDefault="002E2EE0" w:rsidP="00211AF7">
            <w:pPr>
              <w:spacing w:before="225" w:after="225"/>
              <w:jc w:val="center"/>
              <w:rPr>
                <w:rFonts w:ascii="Arial" w:hAnsi="Arial" w:cs="Arial"/>
                <w:sz w:val="18"/>
                <w:szCs w:val="18"/>
              </w:rPr>
            </w:pPr>
          </w:p>
        </w:tc>
      </w:tr>
      <w:tr w:rsidR="002E2EE0" w14:paraId="39E076E3" w14:textId="77777777" w:rsidTr="0005773C">
        <w:tc>
          <w:tcPr>
            <w:tcW w:w="3544" w:type="dxa"/>
            <w:shd w:val="clear" w:color="auto" w:fill="D9D9D9" w:themeFill="background1" w:themeFillShade="D9"/>
            <w:vAlign w:val="center"/>
          </w:tcPr>
          <w:p w14:paraId="21373E12" w14:textId="2EE8C6A0" w:rsidR="002E2EE0" w:rsidRPr="001C0433" w:rsidRDefault="002E2EE0" w:rsidP="00211AF7">
            <w:pPr>
              <w:spacing w:before="225" w:after="225"/>
              <w:jc w:val="center"/>
              <w:rPr>
                <w:rFonts w:ascii="Arial" w:hAnsi="Arial" w:cs="Arial"/>
                <w:b/>
                <w:bCs/>
                <w:sz w:val="18"/>
                <w:szCs w:val="18"/>
              </w:rPr>
            </w:pPr>
            <w:r>
              <w:rPr>
                <w:rFonts w:ascii="Arial" w:hAnsi="Arial" w:cs="Arial"/>
                <w:b/>
                <w:bCs/>
                <w:sz w:val="18"/>
                <w:szCs w:val="18"/>
              </w:rPr>
              <w:t>DDV</w:t>
            </w:r>
          </w:p>
        </w:tc>
        <w:tc>
          <w:tcPr>
            <w:tcW w:w="6379" w:type="dxa"/>
            <w:vAlign w:val="center"/>
          </w:tcPr>
          <w:p w14:paraId="5B5DD5D0" w14:textId="77777777" w:rsidR="002E2EE0" w:rsidRPr="001C0433" w:rsidRDefault="002E2EE0" w:rsidP="00211AF7">
            <w:pPr>
              <w:spacing w:before="225" w:after="225"/>
              <w:jc w:val="center"/>
              <w:rPr>
                <w:rFonts w:ascii="Arial" w:hAnsi="Arial" w:cs="Arial"/>
                <w:sz w:val="18"/>
                <w:szCs w:val="18"/>
              </w:rPr>
            </w:pPr>
          </w:p>
        </w:tc>
      </w:tr>
      <w:tr w:rsidR="002E2EE0" w14:paraId="24784FAB" w14:textId="77777777" w:rsidTr="0005773C">
        <w:tc>
          <w:tcPr>
            <w:tcW w:w="3544" w:type="dxa"/>
            <w:shd w:val="clear" w:color="auto" w:fill="D9D9D9" w:themeFill="background1" w:themeFillShade="D9"/>
            <w:vAlign w:val="center"/>
          </w:tcPr>
          <w:p w14:paraId="733DB2A3" w14:textId="2DCDF3B5" w:rsidR="002E2EE0" w:rsidRPr="001C0433" w:rsidRDefault="002E2EE0" w:rsidP="00211AF7">
            <w:pPr>
              <w:spacing w:before="225" w:after="225"/>
              <w:jc w:val="center"/>
              <w:rPr>
                <w:rFonts w:ascii="Arial" w:hAnsi="Arial" w:cs="Arial"/>
                <w:b/>
                <w:bCs/>
                <w:sz w:val="18"/>
                <w:szCs w:val="18"/>
              </w:rPr>
            </w:pPr>
            <w:r>
              <w:rPr>
                <w:rFonts w:ascii="Arial" w:hAnsi="Arial" w:cs="Arial"/>
                <w:b/>
                <w:bCs/>
                <w:sz w:val="18"/>
                <w:szCs w:val="18"/>
              </w:rPr>
              <w:t>v EUR z DDV</w:t>
            </w:r>
          </w:p>
        </w:tc>
        <w:tc>
          <w:tcPr>
            <w:tcW w:w="6379" w:type="dxa"/>
            <w:vAlign w:val="center"/>
          </w:tcPr>
          <w:p w14:paraId="04574ED7" w14:textId="77777777" w:rsidR="002E2EE0" w:rsidRPr="001C0433" w:rsidRDefault="002E2EE0" w:rsidP="00211AF7">
            <w:pPr>
              <w:spacing w:before="225" w:after="225"/>
              <w:jc w:val="center"/>
              <w:rPr>
                <w:rFonts w:ascii="Arial" w:hAnsi="Arial" w:cs="Arial"/>
                <w:sz w:val="18"/>
                <w:szCs w:val="18"/>
              </w:rPr>
            </w:pPr>
          </w:p>
        </w:tc>
      </w:tr>
    </w:tbl>
    <w:p w14:paraId="4580ABFB" w14:textId="77777777" w:rsidR="007E5FB5" w:rsidRDefault="007E5FB5">
      <w:pPr>
        <w:spacing w:before="225" w:after="225" w:line="240" w:lineRule="auto"/>
        <w:rPr>
          <w:rFonts w:ascii="Arial" w:hAnsi="Arial" w:cs="Arial"/>
          <w:b/>
          <w:bCs/>
          <w:color w:val="000000"/>
          <w:sz w:val="18"/>
          <w:szCs w:val="18"/>
        </w:rPr>
      </w:pPr>
    </w:p>
    <w:p w14:paraId="6525F6E5" w14:textId="77777777" w:rsidR="003B362E" w:rsidRDefault="003B362E">
      <w:pPr>
        <w:spacing w:before="225" w:after="225" w:line="240" w:lineRule="auto"/>
        <w:rPr>
          <w:rFonts w:ascii="Arial" w:hAnsi="Arial" w:cs="Arial"/>
          <w:b/>
          <w:bCs/>
          <w:color w:val="000000"/>
          <w:sz w:val="18"/>
          <w:szCs w:val="18"/>
        </w:rPr>
      </w:pPr>
    </w:p>
    <w:p w14:paraId="275CA577" w14:textId="6BB04A79" w:rsidR="00BE7E6E" w:rsidRPr="00731494" w:rsidRDefault="00A11576">
      <w:pPr>
        <w:spacing w:before="225" w:after="225" w:line="240" w:lineRule="auto"/>
      </w:pPr>
      <w:r w:rsidRPr="00731494">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BE7E6E" w:rsidRPr="00731494" w14:paraId="111AF020"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lastRenderedPageBreak/>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rsidTr="007E5FB5">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r w:rsidR="00BE7E6E" w:rsidRPr="00731494" w14:paraId="0FDF8E9C" w14:textId="77777777" w:rsidTr="007E5FB5">
        <w:tblPrEx>
          <w:shd w:val="clear" w:color="auto" w:fill="auto"/>
        </w:tblPrEx>
        <w:tc>
          <w:tcPr>
            <w:tcW w:w="8745" w:type="dxa"/>
            <w:gridSpan w:val="5"/>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rsidTr="007E5FB5">
        <w:tblPrEx>
          <w:shd w:val="clear" w:color="auto" w:fill="auto"/>
        </w:tblPrEx>
        <w:tc>
          <w:tcPr>
            <w:tcW w:w="4080" w:type="dxa"/>
            <w:gridSpan w:val="3"/>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gridSpan w:val="2"/>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rsidTr="007E5FB5">
        <w:tblPrEx>
          <w:shd w:val="clear" w:color="auto" w:fill="auto"/>
        </w:tblPrEx>
        <w:tc>
          <w:tcPr>
            <w:tcW w:w="4080" w:type="dxa"/>
            <w:gridSpan w:val="3"/>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gridSpan w:val="2"/>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4146DCEF"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8A426A">
        <w:rPr>
          <w:rFonts w:ascii="Arial" w:hAnsi="Arial" w:cs="Arial"/>
          <w:b/>
          <w:bCs/>
          <w:color w:val="000000"/>
          <w:sz w:val="18"/>
          <w:szCs w:val="18"/>
        </w:rPr>
        <w:t>»</w:t>
      </w:r>
      <w:r w:rsidR="003D31B7" w:rsidRPr="003D31B7">
        <w:rPr>
          <w:rFonts w:ascii="Arial" w:hAnsi="Arial" w:cs="Arial"/>
          <w:b/>
          <w:bCs/>
          <w:color w:val="000000"/>
          <w:sz w:val="18"/>
          <w:szCs w:val="18"/>
        </w:rPr>
        <w:t>Nakup sistemov za vpenjanje glave za potrebe UKC Ljubljana</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285E5F">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285E5F">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5747F6C0"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3D31B7" w:rsidRPr="003D31B7">
        <w:rPr>
          <w:rFonts w:ascii="Arial" w:hAnsi="Arial" w:cs="Arial"/>
          <w:b/>
          <w:bCs/>
          <w:color w:val="000000"/>
          <w:sz w:val="18"/>
          <w:szCs w:val="18"/>
        </w:rPr>
        <w:t>Nakup sistemov za vpenjanje glave za potrebe UKC Ljubljana</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6"/>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93"/>
        <w:gridCol w:w="5812"/>
        <w:gridCol w:w="3468"/>
        <w:gridCol w:w="2411"/>
      </w:tblGrid>
      <w:tr w:rsidR="006C52D6" w:rsidRPr="00731494" w14:paraId="542B96E2" w14:textId="77777777" w:rsidTr="00583E66">
        <w:tc>
          <w:tcPr>
            <w:tcW w:w="82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6C52D6" w:rsidRPr="00731494" w:rsidRDefault="006C52D6" w:rsidP="00A11576">
            <w:pPr>
              <w:jc w:val="center"/>
            </w:pPr>
            <w:r w:rsidRPr="00731494">
              <w:rPr>
                <w:rFonts w:ascii="Arial" w:hAnsi="Arial" w:cs="Arial"/>
                <w:b/>
                <w:bCs/>
                <w:color w:val="000000"/>
                <w:position w:val="-2"/>
                <w:sz w:val="18"/>
                <w:szCs w:val="18"/>
                <w:shd w:val="clear" w:color="auto" w:fill="CCCCCC"/>
              </w:rPr>
              <w:t>Naročnik</w:t>
            </w:r>
            <w:r w:rsidRPr="00731494">
              <w:rPr>
                <w:rFonts w:ascii="Arial" w:hAnsi="Arial" w:cs="Arial"/>
                <w:b/>
                <w:bCs/>
                <w:color w:val="000000"/>
                <w:position w:val="-2"/>
                <w:sz w:val="18"/>
                <w:szCs w:val="18"/>
                <w:shd w:val="clear" w:color="auto" w:fill="CCCCCC"/>
              </w:rPr>
              <w:br/>
              <w:t>(naziv, naslov)</w:t>
            </w:r>
          </w:p>
        </w:tc>
        <w:tc>
          <w:tcPr>
            <w:tcW w:w="207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4BBB0424" w14:textId="2E450268" w:rsidR="006C52D6" w:rsidRPr="00731494" w:rsidRDefault="006C52D6" w:rsidP="00A11576">
            <w:pPr>
              <w:jc w:val="center"/>
              <w:rPr>
                <w:rFonts w:ascii="Arial" w:hAnsi="Arial" w:cs="Arial"/>
                <w:bCs/>
                <w:color w:val="000000"/>
                <w:position w:val="-2"/>
                <w:sz w:val="18"/>
                <w:szCs w:val="18"/>
                <w:shd w:val="clear" w:color="auto" w:fill="CCCCCC"/>
              </w:rPr>
            </w:pPr>
            <w:r w:rsidRPr="00731494">
              <w:rPr>
                <w:rFonts w:ascii="Arial" w:hAnsi="Arial" w:cs="Arial"/>
                <w:b/>
                <w:bCs/>
                <w:color w:val="000000"/>
                <w:position w:val="-2"/>
                <w:sz w:val="18"/>
                <w:szCs w:val="18"/>
                <w:shd w:val="clear" w:color="auto" w:fill="CCCCCC"/>
              </w:rPr>
              <w:t>Predmet referenčnega posla</w:t>
            </w:r>
            <w:r w:rsidRPr="00731494">
              <w:rPr>
                <w:rFonts w:ascii="Arial" w:hAnsi="Arial" w:cs="Arial"/>
                <w:b/>
                <w:bCs/>
                <w:color w:val="000000"/>
                <w:position w:val="-2"/>
                <w:sz w:val="18"/>
                <w:szCs w:val="18"/>
                <w:shd w:val="clear" w:color="auto" w:fill="CCCCCC"/>
              </w:rPr>
              <w:br/>
            </w:r>
          </w:p>
          <w:p w14:paraId="2C8C137D" w14:textId="445D5402" w:rsidR="006C52D6" w:rsidRPr="008A426A" w:rsidRDefault="006C52D6" w:rsidP="008A426A">
            <w:pPr>
              <w:jc w:val="center"/>
              <w:rPr>
                <w:rFonts w:ascii="Arial" w:hAnsi="Arial" w:cs="Arial"/>
                <w:bCs/>
                <w:i/>
                <w:iCs/>
                <w:color w:val="000000"/>
                <w:position w:val="-2"/>
                <w:sz w:val="18"/>
                <w:szCs w:val="18"/>
                <w:shd w:val="clear" w:color="auto" w:fill="CCCCCC"/>
              </w:rPr>
            </w:pPr>
            <w:r w:rsidRPr="00731494">
              <w:rPr>
                <w:rFonts w:ascii="Arial" w:hAnsi="Arial" w:cs="Arial"/>
                <w:bCs/>
                <w:i/>
                <w:iCs/>
                <w:color w:val="000000"/>
                <w:position w:val="-2"/>
                <w:sz w:val="18"/>
                <w:szCs w:val="18"/>
                <w:shd w:val="clear" w:color="auto" w:fill="CCCCCC"/>
              </w:rPr>
              <w:t>(</w:t>
            </w:r>
            <w:r>
              <w:rPr>
                <w:rFonts w:ascii="Arial" w:hAnsi="Arial" w:cs="Arial"/>
                <w:bCs/>
                <w:i/>
                <w:iCs/>
                <w:color w:val="000000"/>
                <w:position w:val="-2"/>
                <w:sz w:val="18"/>
                <w:szCs w:val="18"/>
                <w:shd w:val="clear" w:color="auto" w:fill="CCCCCC"/>
              </w:rPr>
              <w:t xml:space="preserve">ponudnik navede ali je </w:t>
            </w:r>
            <w:r w:rsidR="00DA0A00" w:rsidRPr="00DA0A00">
              <w:rPr>
                <w:rFonts w:ascii="Arial" w:hAnsi="Arial" w:cs="Arial"/>
                <w:bCs/>
                <w:i/>
                <w:iCs/>
                <w:color w:val="000000"/>
                <w:position w:val="-2"/>
                <w:sz w:val="18"/>
                <w:szCs w:val="18"/>
                <w:shd w:val="clear" w:color="auto" w:fill="CCCCCC"/>
              </w:rPr>
              <w:t xml:space="preserve">referenčnemu naročniku dobavil vsaj en </w:t>
            </w:r>
            <w:r w:rsidR="00201F50">
              <w:rPr>
                <w:rFonts w:ascii="Arial" w:hAnsi="Arial" w:cs="Arial"/>
                <w:bCs/>
                <w:i/>
                <w:iCs/>
                <w:color w:val="000000"/>
                <w:position w:val="-2"/>
                <w:sz w:val="18"/>
                <w:szCs w:val="18"/>
                <w:shd w:val="clear" w:color="auto" w:fill="CCCCCC"/>
              </w:rPr>
              <w:t xml:space="preserve">sistem </w:t>
            </w:r>
            <w:r w:rsidR="00201F50" w:rsidRPr="00201F50">
              <w:rPr>
                <w:rFonts w:ascii="Arial" w:hAnsi="Arial" w:cs="Arial"/>
                <w:bCs/>
                <w:i/>
                <w:iCs/>
                <w:color w:val="000000"/>
                <w:position w:val="-2"/>
                <w:sz w:val="18"/>
                <w:szCs w:val="18"/>
                <w:shd w:val="clear" w:color="auto" w:fill="CCCCCC"/>
              </w:rPr>
              <w:t>za vpenjanje glave</w:t>
            </w:r>
            <w:r w:rsidR="00DA0A00" w:rsidRPr="00DA0A00">
              <w:rPr>
                <w:rFonts w:ascii="Arial" w:hAnsi="Arial" w:cs="Arial"/>
                <w:bCs/>
                <w:i/>
                <w:iCs/>
                <w:color w:val="000000"/>
                <w:position w:val="-2"/>
                <w:sz w:val="18"/>
                <w:szCs w:val="18"/>
                <w:shd w:val="clear" w:color="auto" w:fill="CCCCCC"/>
              </w:rPr>
              <w:t>, kot ga ponuja v ponudbi</w:t>
            </w:r>
            <w:r>
              <w:rPr>
                <w:rFonts w:ascii="Arial" w:hAnsi="Arial" w:cs="Arial"/>
                <w:bCs/>
                <w:i/>
                <w:iCs/>
                <w:color w:val="000000"/>
                <w:position w:val="-2"/>
                <w:sz w:val="18"/>
                <w:szCs w:val="18"/>
                <w:shd w:val="clear" w:color="auto" w:fill="CCCCCC"/>
              </w:rPr>
              <w:t>)</w:t>
            </w:r>
          </w:p>
        </w:tc>
        <w:tc>
          <w:tcPr>
            <w:tcW w:w="1240"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137497DA" w:rsidR="006C52D6" w:rsidRPr="00731494" w:rsidRDefault="006C52D6" w:rsidP="006C52D6">
            <w:pPr>
              <w:jc w:val="center"/>
            </w:pPr>
            <w:r w:rsidRPr="00731494">
              <w:rPr>
                <w:rFonts w:ascii="Arial" w:hAnsi="Arial" w:cs="Arial"/>
                <w:b/>
                <w:bCs/>
                <w:color w:val="000000"/>
                <w:position w:val="-2"/>
                <w:sz w:val="18"/>
                <w:szCs w:val="18"/>
                <w:shd w:val="clear" w:color="auto" w:fill="CCCCCC"/>
              </w:rPr>
              <w:t>Čas realizacije referenčnega posla</w:t>
            </w:r>
            <w:r w:rsidRPr="00731494">
              <w:rPr>
                <w:rFonts w:ascii="Arial" w:hAnsi="Arial" w:cs="Arial"/>
                <w:b/>
                <w:bCs/>
                <w:color w:val="000000"/>
                <w:position w:val="-2"/>
                <w:sz w:val="18"/>
                <w:szCs w:val="18"/>
                <w:shd w:val="clear" w:color="auto" w:fill="CCCCCC"/>
              </w:rPr>
              <w:br/>
            </w:r>
            <w:r w:rsidRPr="00731494">
              <w:rPr>
                <w:rFonts w:ascii="Arial" w:hAnsi="Arial" w:cs="Arial"/>
                <w:color w:val="000000"/>
                <w:position w:val="-2"/>
                <w:sz w:val="18"/>
                <w:szCs w:val="18"/>
                <w:shd w:val="clear" w:color="auto" w:fill="CCCCCC"/>
              </w:rPr>
              <w:t>(datum dobave opreme)</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029F1BC" w14:textId="77777777" w:rsidR="006C52D6" w:rsidRPr="00731494" w:rsidRDefault="006C52D6" w:rsidP="00A11576">
            <w:pPr>
              <w:jc w:val="center"/>
            </w:pPr>
            <w:r w:rsidRPr="00731494">
              <w:rPr>
                <w:rFonts w:ascii="Arial" w:hAnsi="Arial" w:cs="Arial"/>
                <w:b/>
                <w:bCs/>
                <w:color w:val="000000"/>
                <w:position w:val="-2"/>
                <w:sz w:val="18"/>
                <w:szCs w:val="18"/>
                <w:shd w:val="clear" w:color="auto" w:fill="CCCCCC"/>
              </w:rPr>
              <w:t>Kontaktna oseba pri naročniku</w:t>
            </w:r>
            <w:r w:rsidRPr="00731494">
              <w:rPr>
                <w:rFonts w:ascii="Arial" w:hAnsi="Arial" w:cs="Arial"/>
                <w:b/>
                <w:bCs/>
                <w:color w:val="000000"/>
                <w:position w:val="-2"/>
                <w:sz w:val="18"/>
                <w:szCs w:val="18"/>
                <w:shd w:val="clear" w:color="auto" w:fill="CCCCCC"/>
              </w:rPr>
              <w:br/>
              <w:t>(ime in priimek ter telefon in e-mail)</w:t>
            </w:r>
          </w:p>
        </w:tc>
      </w:tr>
      <w:tr w:rsidR="006C52D6" w:rsidRPr="00731494" w14:paraId="47E7B754"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998E4"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4BB1D6D"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CA3B8C" w14:textId="77777777" w:rsidR="006C52D6" w:rsidRPr="00731494" w:rsidRDefault="006C52D6" w:rsidP="00A11576">
            <w:r w:rsidRPr="00731494">
              <w:rPr>
                <w:rFonts w:ascii="Arial" w:hAnsi="Arial" w:cs="Arial"/>
                <w:color w:val="000000"/>
                <w:position w:val="-2"/>
                <w:sz w:val="18"/>
                <w:szCs w:val="18"/>
              </w:rPr>
              <w:t> </w:t>
            </w:r>
          </w:p>
          <w:p w14:paraId="2ADD5E63" w14:textId="3BBB12BA"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7AD270" w14:textId="77777777" w:rsidR="006C52D6" w:rsidRPr="00731494" w:rsidRDefault="006C52D6" w:rsidP="00A11576">
            <w:r w:rsidRPr="00731494">
              <w:rPr>
                <w:rFonts w:ascii="Arial" w:hAnsi="Arial" w:cs="Arial"/>
                <w:color w:val="000000"/>
                <w:position w:val="-2"/>
                <w:sz w:val="18"/>
                <w:szCs w:val="18"/>
              </w:rPr>
              <w:t> </w:t>
            </w:r>
          </w:p>
        </w:tc>
      </w:tr>
      <w:tr w:rsidR="006C52D6" w:rsidRPr="00731494" w14:paraId="58C4F8BD"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FC3F80"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101CE247"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E11A47" w14:textId="77777777" w:rsidR="006C52D6" w:rsidRPr="00731494" w:rsidRDefault="006C52D6" w:rsidP="00A11576">
            <w:r w:rsidRPr="00731494">
              <w:rPr>
                <w:rFonts w:ascii="Arial" w:hAnsi="Arial" w:cs="Arial"/>
                <w:color w:val="000000"/>
                <w:position w:val="-2"/>
                <w:sz w:val="18"/>
                <w:szCs w:val="18"/>
              </w:rPr>
              <w:t> </w:t>
            </w:r>
          </w:p>
          <w:p w14:paraId="3C3CE3C4" w14:textId="702AD2AD"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FAA628" w14:textId="77777777" w:rsidR="006C52D6" w:rsidRPr="00731494" w:rsidRDefault="006C52D6" w:rsidP="00A11576">
            <w:r w:rsidRPr="00731494">
              <w:rPr>
                <w:rFonts w:ascii="Arial" w:hAnsi="Arial" w:cs="Arial"/>
                <w:color w:val="000000"/>
                <w:position w:val="-2"/>
                <w:sz w:val="18"/>
                <w:szCs w:val="18"/>
              </w:rPr>
              <w:t> </w:t>
            </w:r>
          </w:p>
        </w:tc>
      </w:tr>
      <w:tr w:rsidR="006C52D6" w:rsidRPr="00731494" w14:paraId="7D70634A" w14:textId="77777777" w:rsidTr="00583E66">
        <w:tc>
          <w:tcPr>
            <w:tcW w:w="82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6C52D6" w:rsidRPr="00731494" w:rsidRDefault="006C52D6" w:rsidP="00A11576">
            <w:r w:rsidRPr="00731494">
              <w:rPr>
                <w:rFonts w:ascii="Arial" w:hAnsi="Arial" w:cs="Arial"/>
                <w:color w:val="000000"/>
                <w:position w:val="-2"/>
                <w:sz w:val="18"/>
                <w:szCs w:val="18"/>
              </w:rPr>
              <w:t> </w:t>
            </w:r>
          </w:p>
        </w:tc>
        <w:tc>
          <w:tcPr>
            <w:tcW w:w="207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2E90D" w14:textId="77777777" w:rsidR="006C52D6" w:rsidRPr="00731494" w:rsidRDefault="006C52D6" w:rsidP="00A11576">
            <w:pPr>
              <w:rPr>
                <w:rFonts w:ascii="Arial" w:hAnsi="Arial" w:cs="Arial"/>
                <w:color w:val="000000"/>
                <w:position w:val="-2"/>
                <w:sz w:val="18"/>
                <w:szCs w:val="18"/>
              </w:rPr>
            </w:pPr>
            <w:r w:rsidRPr="00731494">
              <w:rPr>
                <w:rFonts w:ascii="Arial" w:hAnsi="Arial" w:cs="Arial"/>
                <w:color w:val="000000"/>
                <w:position w:val="-2"/>
                <w:sz w:val="18"/>
                <w:szCs w:val="18"/>
              </w:rPr>
              <w:t> </w:t>
            </w:r>
          </w:p>
          <w:p w14:paraId="53C367F8" w14:textId="77777777" w:rsidR="006C52D6" w:rsidRPr="00731494" w:rsidRDefault="006C52D6" w:rsidP="00A11576"/>
        </w:tc>
        <w:tc>
          <w:tcPr>
            <w:tcW w:w="124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B8B846" w14:textId="77777777" w:rsidR="006C52D6" w:rsidRPr="00731494" w:rsidRDefault="006C52D6" w:rsidP="00A11576">
            <w:r w:rsidRPr="00731494">
              <w:rPr>
                <w:rFonts w:ascii="Arial" w:hAnsi="Arial" w:cs="Arial"/>
                <w:color w:val="000000"/>
                <w:position w:val="-2"/>
                <w:sz w:val="18"/>
                <w:szCs w:val="18"/>
              </w:rPr>
              <w:t> </w:t>
            </w:r>
          </w:p>
          <w:p w14:paraId="5D3ED975" w14:textId="326D49E6" w:rsidR="006C52D6" w:rsidRPr="00731494" w:rsidRDefault="006C52D6" w:rsidP="00A11576">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94607" w14:textId="77777777" w:rsidR="006C52D6" w:rsidRPr="00731494" w:rsidRDefault="006C52D6" w:rsidP="00A11576">
            <w:r w:rsidRPr="00731494">
              <w:rPr>
                <w:rFonts w:ascii="Arial" w:hAnsi="Arial" w:cs="Arial"/>
                <w:color w:val="000000"/>
                <w:position w:val="-2"/>
                <w:sz w:val="18"/>
                <w:szCs w:val="18"/>
              </w:rPr>
              <w:t> </w:t>
            </w: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65478FA3" w14:textId="77777777" w:rsidR="00CF2BF2" w:rsidRPr="00731494" w:rsidRDefault="00CF2BF2" w:rsidP="00CF2BF2"/>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0CF67689" w14:textId="77777777" w:rsidR="00CF2BF2" w:rsidRPr="00731494" w:rsidRDefault="00CF2BF2" w:rsidP="00CF2BF2">
      <w:pPr>
        <w:tabs>
          <w:tab w:val="left" w:pos="4772"/>
        </w:tabs>
      </w:pPr>
    </w:p>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1124A" w:rsidRDefault="00A11576" w:rsidP="00A11576">
      <w:pPr>
        <w:spacing w:after="0"/>
        <w:jc w:val="right"/>
        <w:rPr>
          <w:rFonts w:ascii="Arial" w:hAnsi="Arial" w:cs="Arial"/>
          <w:sz w:val="18"/>
          <w:szCs w:val="18"/>
        </w:rPr>
      </w:pPr>
      <w:r w:rsidRPr="0071124A">
        <w:rPr>
          <w:rFonts w:ascii="Arial" w:hAnsi="Arial" w:cs="Arial"/>
          <w:sz w:val="18"/>
          <w:szCs w:val="18"/>
        </w:rPr>
        <w:lastRenderedPageBreak/>
        <w:t>Obrazec št: 6</w:t>
      </w:r>
    </w:p>
    <w:p w14:paraId="3EE64488" w14:textId="77777777" w:rsidR="009A6465" w:rsidRPr="00DA0A00" w:rsidRDefault="009A6465" w:rsidP="00A11576">
      <w:pPr>
        <w:spacing w:after="120"/>
        <w:rPr>
          <w:rFonts w:ascii="Arial" w:hAnsi="Arial" w:cs="Arial"/>
          <w:highlight w:val="yellow"/>
        </w:rPr>
      </w:pPr>
    </w:p>
    <w:p w14:paraId="39B9081E" w14:textId="2E8E0FE4" w:rsidR="00F557EC" w:rsidRPr="00DA0A00" w:rsidRDefault="00335A08" w:rsidP="00F557E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0A794816" w14:textId="77777777" w:rsidR="00F557EC" w:rsidRPr="00DA0A00" w:rsidRDefault="00F557EC" w:rsidP="00F557EC">
      <w:pPr>
        <w:spacing w:after="120"/>
        <w:rPr>
          <w:rFonts w:ascii="Arial" w:hAnsi="Arial" w:cs="Arial"/>
          <w:highlight w:val="yellow"/>
        </w:rPr>
      </w:pPr>
    </w:p>
    <w:p w14:paraId="43173050" w14:textId="77777777" w:rsidR="00335A08" w:rsidRPr="00731494" w:rsidRDefault="00335A08" w:rsidP="00335A08">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6BA54FD1" w14:textId="77777777" w:rsidR="00335A08" w:rsidRPr="00731494" w:rsidRDefault="00335A08" w:rsidP="00335A08">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3FF3EE33" w14:textId="77777777" w:rsidR="00335A08" w:rsidRPr="00731494" w:rsidRDefault="00335A08" w:rsidP="00335A08">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0C05FC50"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5CAD3E1C"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7D34A916"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6847A6ED"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1FDBCE8E"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4E8FEC1C" w14:textId="64A51C95" w:rsidR="00335A08" w:rsidRPr="00731494" w:rsidRDefault="00335A08" w:rsidP="00335A08">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9C3B6E" w:rsidRPr="009C3B6E">
        <w:rPr>
          <w:rFonts w:ascii="Arial" w:hAnsi="Arial" w:cs="Arial"/>
          <w:b/>
          <w:bCs/>
          <w:color w:val="000000"/>
          <w:sz w:val="18"/>
          <w:szCs w:val="18"/>
        </w:rPr>
        <w:t>Nakup sistemov za vpenjanje glave za potrebe UKC Ljubljana</w:t>
      </w:r>
    </w:p>
    <w:p w14:paraId="0261D5CD" w14:textId="6C80D7F2" w:rsidR="00335A08" w:rsidRPr="00731494" w:rsidRDefault="00335A08" w:rsidP="00335A08">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7E53D4F6"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711DEA1C" w14:textId="77777777" w:rsidR="00335A08" w:rsidRPr="00731494" w:rsidRDefault="00335A08" w:rsidP="00335A08">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23AB37F9" w14:textId="77777777" w:rsidR="00335A08" w:rsidRPr="00731494" w:rsidRDefault="00335A08" w:rsidP="00335A08">
      <w:pPr>
        <w:spacing w:before="225" w:after="225" w:line="240" w:lineRule="auto"/>
        <w:jc w:val="both"/>
      </w:pPr>
      <w:r w:rsidRPr="00731494">
        <w:rPr>
          <w:rFonts w:ascii="Arial" w:hAnsi="Arial" w:cs="Arial"/>
          <w:color w:val="000000"/>
          <w:sz w:val="18"/>
          <w:szCs w:val="18"/>
        </w:rPr>
        <w:t>2. Kopija garancije št. ______________</w:t>
      </w:r>
    </w:p>
    <w:p w14:paraId="7A8F1269"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5DC246DF"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0125B51A"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1EA162FD"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05F54C3" w14:textId="77777777" w:rsidR="00335A08" w:rsidRPr="00731494" w:rsidRDefault="00335A08" w:rsidP="00335A08">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4437B71" w14:textId="77777777" w:rsidR="00335A08" w:rsidRPr="00731494" w:rsidRDefault="00335A08" w:rsidP="00335A08">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BE381E5" w14:textId="77777777" w:rsidR="00335A08" w:rsidRPr="00731494" w:rsidRDefault="00335A08" w:rsidP="00335A08">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21FAF646" w14:textId="77777777" w:rsidR="00335A08" w:rsidRPr="00731494" w:rsidRDefault="00335A08" w:rsidP="00335A08">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33C6AB3B" w14:textId="77777777" w:rsidR="00335A08" w:rsidRPr="00731494" w:rsidRDefault="00335A08" w:rsidP="00335A08">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67A3BB11" w14:textId="77777777" w:rsidR="00335A08" w:rsidRPr="00731494" w:rsidRDefault="00335A08" w:rsidP="00335A08">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335A08" w:rsidRPr="00731494" w14:paraId="236C5396" w14:textId="77777777" w:rsidTr="00211AF7">
        <w:tc>
          <w:tcPr>
            <w:tcW w:w="4080" w:type="dxa"/>
            <w:tcMar>
              <w:top w:w="75" w:type="dxa"/>
              <w:bottom w:w="75" w:type="dxa"/>
            </w:tcMar>
            <w:vAlign w:val="center"/>
          </w:tcPr>
          <w:p w14:paraId="0F4C63B4" w14:textId="77777777" w:rsidR="00335A08" w:rsidRPr="00731494" w:rsidRDefault="00335A08"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0099B2C8" w14:textId="77777777" w:rsidR="00335A08" w:rsidRPr="00731494" w:rsidRDefault="00335A08" w:rsidP="00211AF7">
            <w:pPr>
              <w:jc w:val="center"/>
            </w:pPr>
            <w:r w:rsidRPr="00731494">
              <w:rPr>
                <w:rFonts w:ascii="Arial" w:hAnsi="Arial" w:cs="Arial"/>
                <w:color w:val="000000"/>
                <w:position w:val="-2"/>
                <w:sz w:val="18"/>
                <w:szCs w:val="18"/>
              </w:rPr>
              <w:t>Garant</w:t>
            </w:r>
          </w:p>
        </w:tc>
      </w:tr>
      <w:tr w:rsidR="00335A08" w:rsidRPr="00731494" w14:paraId="658A3229" w14:textId="77777777" w:rsidTr="00211AF7">
        <w:tc>
          <w:tcPr>
            <w:tcW w:w="4080" w:type="dxa"/>
            <w:tcMar>
              <w:top w:w="75" w:type="dxa"/>
              <w:bottom w:w="75" w:type="dxa"/>
            </w:tcMar>
            <w:vAlign w:val="center"/>
          </w:tcPr>
          <w:p w14:paraId="0DCF6C6D" w14:textId="77777777" w:rsidR="00335A08" w:rsidRPr="00731494" w:rsidRDefault="00335A08"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697F42C9" w14:textId="77777777" w:rsidR="00335A08" w:rsidRPr="00731494" w:rsidRDefault="00335A08" w:rsidP="00211AF7"/>
          <w:p w14:paraId="52320F85" w14:textId="77777777" w:rsidR="00335A08" w:rsidRPr="00731494" w:rsidRDefault="00335A08" w:rsidP="00211AF7">
            <w:pPr>
              <w:jc w:val="center"/>
            </w:pPr>
            <w:r w:rsidRPr="00731494">
              <w:rPr>
                <w:rFonts w:ascii="Arial" w:hAnsi="Arial" w:cs="Arial"/>
                <w:color w:val="A9A9A9"/>
                <w:position w:val="-2"/>
                <w:sz w:val="18"/>
                <w:szCs w:val="18"/>
              </w:rPr>
              <w:t>(žig in podpis)</w:t>
            </w:r>
          </w:p>
        </w:tc>
      </w:tr>
    </w:tbl>
    <w:p w14:paraId="01B34EBA" w14:textId="77777777" w:rsidR="00335A08" w:rsidRPr="00731494" w:rsidRDefault="00335A08" w:rsidP="00335A08">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7"/>
          <w:pgSz w:w="11906" w:h="16838"/>
          <w:pgMar w:top="1418" w:right="1418" w:bottom="1418" w:left="1418" w:header="567" w:footer="596" w:gutter="0"/>
          <w:cols w:space="708"/>
          <w:docGrid w:linePitch="360"/>
        </w:sectPr>
      </w:pPr>
    </w:p>
    <w:p w14:paraId="295B8314" w14:textId="77777777" w:rsidR="009A6465" w:rsidRPr="00793178" w:rsidRDefault="00A11576" w:rsidP="00A11576">
      <w:pPr>
        <w:spacing w:after="0"/>
        <w:jc w:val="right"/>
        <w:rPr>
          <w:rFonts w:ascii="Arial" w:hAnsi="Arial" w:cs="Arial"/>
          <w:sz w:val="18"/>
          <w:szCs w:val="18"/>
        </w:rPr>
      </w:pPr>
      <w:r w:rsidRPr="00793178">
        <w:rPr>
          <w:rFonts w:ascii="Arial" w:hAnsi="Arial" w:cs="Arial"/>
          <w:sz w:val="18"/>
          <w:szCs w:val="18"/>
        </w:rPr>
        <w:lastRenderedPageBreak/>
        <w:t>Obrazec št: 7</w:t>
      </w:r>
    </w:p>
    <w:p w14:paraId="36C05C40" w14:textId="77777777" w:rsidR="009A6465" w:rsidRPr="0099494B" w:rsidRDefault="009A6465" w:rsidP="00A11576">
      <w:pPr>
        <w:rPr>
          <w:highlight w:val="yellow"/>
        </w:rPr>
      </w:pPr>
    </w:p>
    <w:p w14:paraId="3D4FDAD5" w14:textId="51F25A84" w:rsidR="004422A4" w:rsidRPr="0099494B" w:rsidRDefault="00C00BF4" w:rsidP="004422A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3B8AE0BD" w14:textId="77777777" w:rsidR="004422A4" w:rsidRPr="0099494B" w:rsidRDefault="004422A4" w:rsidP="004422A4">
      <w:pPr>
        <w:spacing w:after="120"/>
        <w:rPr>
          <w:rFonts w:ascii="Arial" w:hAnsi="Arial" w:cs="Arial"/>
          <w:highlight w:val="yellow"/>
        </w:rPr>
      </w:pPr>
    </w:p>
    <w:p w14:paraId="2D300379" w14:textId="77777777" w:rsidR="0071124A" w:rsidRPr="00731494" w:rsidRDefault="0071124A" w:rsidP="0071124A">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2601F9C6" w14:textId="77777777" w:rsidR="0071124A" w:rsidRPr="00731494" w:rsidRDefault="0071124A" w:rsidP="0071124A">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34D7D8FA"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57ABC390"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737A55DC"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373CBE00"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051E130"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5038CA73"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2DBB79B7" w14:textId="415C8D71" w:rsidR="0071124A" w:rsidRPr="00731494" w:rsidRDefault="0071124A" w:rsidP="0071124A">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9C3B6E" w:rsidRPr="009C3B6E">
        <w:rPr>
          <w:rFonts w:ascii="Arial" w:hAnsi="Arial" w:cs="Arial"/>
          <w:b/>
          <w:bCs/>
          <w:color w:val="000000"/>
          <w:sz w:val="18"/>
          <w:szCs w:val="18"/>
        </w:rPr>
        <w:t>Nakup sistemov za vpenjanje glave za potrebe UKC Ljubljana</w:t>
      </w:r>
    </w:p>
    <w:p w14:paraId="0C393674"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09EAB2DF"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0BDCC75E" w14:textId="77777777" w:rsidR="0071124A" w:rsidRPr="00731494" w:rsidRDefault="0071124A" w:rsidP="0071124A">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2FD91706" w14:textId="77777777" w:rsidR="0071124A" w:rsidRPr="00731494" w:rsidRDefault="0071124A" w:rsidP="0071124A">
      <w:pPr>
        <w:spacing w:before="225" w:after="225" w:line="240" w:lineRule="auto"/>
        <w:jc w:val="both"/>
      </w:pPr>
      <w:r w:rsidRPr="00731494">
        <w:rPr>
          <w:rFonts w:ascii="Arial" w:hAnsi="Arial" w:cs="Arial"/>
          <w:color w:val="000000"/>
          <w:sz w:val="18"/>
          <w:szCs w:val="18"/>
        </w:rPr>
        <w:t>2. Kopija garancije št. ______________</w:t>
      </w:r>
    </w:p>
    <w:p w14:paraId="36550BA9"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77AD1AFF"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46F1A937"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FF57122"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4601EA23" w14:textId="77777777" w:rsidR="0071124A" w:rsidRPr="00731494" w:rsidRDefault="0071124A" w:rsidP="0071124A">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528010D0" w14:textId="77777777" w:rsidR="0071124A" w:rsidRPr="00731494" w:rsidRDefault="0071124A" w:rsidP="0071124A">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611DC13" w14:textId="77777777" w:rsidR="0071124A" w:rsidRPr="00731494" w:rsidRDefault="0071124A" w:rsidP="0071124A">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6347694" w14:textId="77777777" w:rsidR="0071124A" w:rsidRPr="00731494" w:rsidRDefault="0071124A" w:rsidP="0071124A">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65B5F603" w14:textId="77777777" w:rsidR="0071124A" w:rsidRPr="00731494" w:rsidRDefault="0071124A" w:rsidP="0071124A">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10ABC0A9"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p w14:paraId="280AD8A1"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p w14:paraId="43256C09"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p w14:paraId="0DAE5D0E" w14:textId="77777777" w:rsidR="0071124A" w:rsidRPr="00731494" w:rsidRDefault="0071124A" w:rsidP="0071124A">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71124A" w:rsidRPr="00731494" w14:paraId="2A9FC648" w14:textId="77777777" w:rsidTr="00211AF7">
        <w:tc>
          <w:tcPr>
            <w:tcW w:w="2500" w:type="pct"/>
            <w:tcMar>
              <w:top w:w="75" w:type="dxa"/>
              <w:bottom w:w="75" w:type="dxa"/>
            </w:tcMar>
            <w:vAlign w:val="center"/>
          </w:tcPr>
          <w:p w14:paraId="75349602" w14:textId="77777777" w:rsidR="0071124A" w:rsidRPr="00731494" w:rsidRDefault="0071124A"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7D6BC634" w14:textId="77777777" w:rsidR="0071124A" w:rsidRPr="00731494" w:rsidRDefault="0071124A" w:rsidP="00211AF7">
            <w:pPr>
              <w:jc w:val="center"/>
            </w:pPr>
            <w:r w:rsidRPr="00731494">
              <w:rPr>
                <w:rFonts w:ascii="Arial" w:hAnsi="Arial" w:cs="Arial"/>
                <w:color w:val="000000"/>
                <w:position w:val="-2"/>
                <w:sz w:val="18"/>
                <w:szCs w:val="18"/>
              </w:rPr>
              <w:t>Garant</w:t>
            </w:r>
          </w:p>
        </w:tc>
      </w:tr>
      <w:tr w:rsidR="0071124A" w:rsidRPr="00731494" w14:paraId="31137470" w14:textId="77777777" w:rsidTr="00211AF7">
        <w:tc>
          <w:tcPr>
            <w:tcW w:w="2500" w:type="pct"/>
            <w:tcMar>
              <w:top w:w="75" w:type="dxa"/>
              <w:bottom w:w="75" w:type="dxa"/>
            </w:tcMar>
            <w:vAlign w:val="center"/>
          </w:tcPr>
          <w:p w14:paraId="4E8688B4" w14:textId="77777777" w:rsidR="0071124A" w:rsidRPr="00731494" w:rsidRDefault="0071124A" w:rsidP="00211AF7">
            <w:r w:rsidRPr="00731494">
              <w:rPr>
                <w:rFonts w:ascii="Arial" w:hAnsi="Arial" w:cs="Arial"/>
                <w:color w:val="000000"/>
                <w:position w:val="-2"/>
                <w:sz w:val="18"/>
                <w:szCs w:val="18"/>
              </w:rPr>
              <w:t> </w:t>
            </w:r>
          </w:p>
        </w:tc>
        <w:tc>
          <w:tcPr>
            <w:tcW w:w="0" w:type="auto"/>
            <w:tcMar>
              <w:top w:w="75" w:type="dxa"/>
              <w:bottom w:w="75" w:type="dxa"/>
            </w:tcMar>
            <w:vAlign w:val="center"/>
          </w:tcPr>
          <w:p w14:paraId="1A374559" w14:textId="77777777" w:rsidR="0071124A" w:rsidRPr="00731494" w:rsidRDefault="0071124A" w:rsidP="00211AF7"/>
          <w:p w14:paraId="556C26A5" w14:textId="77777777" w:rsidR="0071124A" w:rsidRPr="00731494" w:rsidRDefault="0071124A" w:rsidP="00211AF7">
            <w:pPr>
              <w:jc w:val="center"/>
            </w:pPr>
            <w:r w:rsidRPr="00731494">
              <w:rPr>
                <w:rFonts w:ascii="Arial" w:hAnsi="Arial" w:cs="Arial"/>
                <w:color w:val="A9A9A9"/>
                <w:position w:val="-2"/>
                <w:sz w:val="18"/>
                <w:szCs w:val="18"/>
              </w:rPr>
              <w:t>(žig in podpis)</w:t>
            </w:r>
          </w:p>
        </w:tc>
      </w:tr>
    </w:tbl>
    <w:p w14:paraId="0875E106"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8"/>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697900">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3CC82F41" w:rsidR="0027203B" w:rsidRPr="00731494" w:rsidRDefault="0027203B" w:rsidP="0027203B">
      <w:pPr>
        <w:spacing w:before="225" w:after="225" w:line="240" w:lineRule="auto"/>
        <w:jc w:val="both"/>
      </w:pPr>
      <w:r w:rsidRPr="00731494">
        <w:rPr>
          <w:rFonts w:ascii="Arial" w:hAnsi="Arial" w:cs="Arial"/>
          <w:color w:val="000000"/>
          <w:sz w:val="18"/>
          <w:szCs w:val="18"/>
        </w:rPr>
        <w:t xml:space="preserve">V zvezi z javnim naročilom </w:t>
      </w:r>
      <w:r w:rsidRPr="004422A4">
        <w:rPr>
          <w:rFonts w:ascii="Arial" w:hAnsi="Arial" w:cs="Arial"/>
          <w:b/>
          <w:bCs/>
          <w:color w:val="000000"/>
          <w:sz w:val="18"/>
          <w:szCs w:val="18"/>
        </w:rPr>
        <w:t>»</w:t>
      </w:r>
      <w:r w:rsidR="009C3B6E" w:rsidRPr="009C3B6E">
        <w:rPr>
          <w:rFonts w:ascii="Arial" w:hAnsi="Arial" w:cs="Arial"/>
          <w:b/>
          <w:bCs/>
          <w:color w:val="000000"/>
          <w:sz w:val="18"/>
          <w:szCs w:val="18"/>
        </w:rPr>
        <w:t>Nakup sistemov za vpenjanje glave za potrebe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20"/>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3CDE5A37"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4422A4">
        <w:rPr>
          <w:rFonts w:ascii="Arial" w:hAnsi="Arial" w:cs="Arial"/>
          <w:b/>
          <w:bCs/>
          <w:color w:val="000000"/>
          <w:sz w:val="18"/>
          <w:szCs w:val="18"/>
        </w:rPr>
        <w:t>»</w:t>
      </w:r>
      <w:r w:rsidR="009C3B6E" w:rsidRPr="009C3B6E">
        <w:rPr>
          <w:rFonts w:ascii="Arial" w:hAnsi="Arial" w:cs="Arial"/>
          <w:b/>
          <w:bCs/>
          <w:color w:val="000000"/>
          <w:sz w:val="18"/>
          <w:szCs w:val="18"/>
        </w:rPr>
        <w:t>Nakup sistemov za vpenjanje glave za potrebe UKC Ljubljana</w:t>
      </w:r>
      <w:r w:rsidRPr="004422A4">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07D6757E"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3394A0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697900">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697900">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697900">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697900">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697900">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21"/>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39D404E5" w14:textId="3890661C" w:rsidR="00FD22B8" w:rsidRDefault="00FD22B8">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O DOBAVI IN </w:t>
      </w:r>
      <w:r w:rsidR="001E4689" w:rsidRPr="001E4689">
        <w:rPr>
          <w:rFonts w:ascii="Arial" w:hAnsi="Arial" w:cs="Arial"/>
          <w:b/>
          <w:bCs/>
          <w:color w:val="000000"/>
          <w:sz w:val="27"/>
          <w:szCs w:val="27"/>
        </w:rPr>
        <w:t>NAKUP</w:t>
      </w:r>
      <w:r w:rsidR="001E4689">
        <w:rPr>
          <w:rFonts w:ascii="Arial" w:hAnsi="Arial" w:cs="Arial"/>
          <w:b/>
          <w:bCs/>
          <w:color w:val="000000"/>
          <w:sz w:val="27"/>
          <w:szCs w:val="27"/>
        </w:rPr>
        <w:t>U</w:t>
      </w:r>
      <w:r w:rsidR="001E4689" w:rsidRPr="001E4689">
        <w:rPr>
          <w:rFonts w:ascii="Arial" w:hAnsi="Arial" w:cs="Arial"/>
          <w:b/>
          <w:bCs/>
          <w:color w:val="000000"/>
          <w:sz w:val="27"/>
          <w:szCs w:val="27"/>
        </w:rPr>
        <w:t xml:space="preserve"> </w:t>
      </w:r>
      <w:r w:rsidR="009C3B6E" w:rsidRPr="009C3B6E">
        <w:rPr>
          <w:rFonts w:ascii="Arial" w:hAnsi="Arial" w:cs="Arial"/>
          <w:b/>
          <w:bCs/>
          <w:color w:val="000000"/>
          <w:sz w:val="27"/>
          <w:szCs w:val="27"/>
        </w:rPr>
        <w:t>SISTEMOV ZA VPENJANJE GLAVE ZA POTREBE UKC LJUBLJANA</w:t>
      </w:r>
    </w:p>
    <w:p w14:paraId="14D7D924" w14:textId="179E9558" w:rsidR="00B92E1B" w:rsidRPr="00731494" w:rsidRDefault="00B92E1B">
      <w:pPr>
        <w:spacing w:before="225" w:after="225" w:line="240" w:lineRule="auto"/>
        <w:jc w:val="center"/>
        <w:rPr>
          <w:rFonts w:ascii="Arial" w:hAnsi="Arial" w:cs="Arial"/>
          <w:b/>
          <w:bCs/>
          <w:color w:val="000000"/>
        </w:rPr>
      </w:pPr>
      <w:r w:rsidRPr="00731494">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731494" w:rsidRDefault="00A11576">
            <w:pPr>
              <w:spacing w:before="225" w:after="225"/>
              <w:jc w:val="both"/>
            </w:pPr>
            <w:r w:rsidRPr="00731494">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731494" w14:paraId="1E63BA25" w14:textId="77777777">
              <w:tc>
                <w:tcPr>
                  <w:tcW w:w="0" w:type="auto"/>
                  <w:tcMar>
                    <w:top w:w="0" w:type="auto"/>
                    <w:bottom w:w="0" w:type="auto"/>
                  </w:tcMar>
                </w:tcPr>
                <w:p w14:paraId="5E9584FB" w14:textId="3FBF09CA"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javnega naročila, objavljenega na Portalu javnih naročil številka _____________ z dne ___________</w:t>
                  </w:r>
                  <w:r w:rsidR="00B92E1B" w:rsidRPr="00731494">
                    <w:rPr>
                      <w:rFonts w:ascii="Arial" w:hAnsi="Arial" w:cs="Arial"/>
                      <w:color w:val="000000"/>
                      <w:sz w:val="18"/>
                      <w:szCs w:val="18"/>
                    </w:rPr>
                    <w:t xml:space="preserve"> ter v Dopolnilu k Uradnemu listu EU (TED) dne ________ pod oznako ________</w:t>
                  </w:r>
                  <w:r w:rsidRPr="00731494">
                    <w:rPr>
                      <w:rFonts w:ascii="Arial" w:hAnsi="Arial" w:cs="Arial"/>
                      <w:color w:val="000000"/>
                      <w:sz w:val="18"/>
                      <w:szCs w:val="18"/>
                    </w:rPr>
                    <w:t xml:space="preserve"> in</w:t>
                  </w:r>
                </w:p>
                <w:p w14:paraId="291B7BA9" w14:textId="287A4638" w:rsidR="00BE7E6E" w:rsidRPr="00731494" w:rsidRDefault="00A11576" w:rsidP="00285E5F">
                  <w:pPr>
                    <w:numPr>
                      <w:ilvl w:val="0"/>
                      <w:numId w:val="6"/>
                    </w:numPr>
                    <w:jc w:val="both"/>
                    <w:rPr>
                      <w:rFonts w:ascii="Arial" w:hAnsi="Arial" w:cs="Arial"/>
                      <w:color w:val="000000"/>
                      <w:sz w:val="18"/>
                      <w:szCs w:val="18"/>
                    </w:rPr>
                  </w:pPr>
                  <w:r w:rsidRPr="00731494">
                    <w:rPr>
                      <w:rFonts w:ascii="Arial" w:hAnsi="Arial" w:cs="Arial"/>
                      <w:color w:val="000000"/>
                      <w:sz w:val="18"/>
                      <w:szCs w:val="18"/>
                    </w:rPr>
                    <w:t>naročnikove odločitve o oddaji javnega naročila številka ________________ z dne ______________</w:t>
                  </w:r>
                  <w:r w:rsidR="00B92E1B" w:rsidRPr="00731494">
                    <w:rPr>
                      <w:rFonts w:ascii="Arial" w:hAnsi="Arial" w:cs="Arial"/>
                      <w:color w:val="000000"/>
                      <w:sz w:val="18"/>
                      <w:szCs w:val="18"/>
                    </w:rPr>
                    <w:t>, ki je bila objavljena na Portalu javnih naročil dne _______ pod oznako _______________,</w:t>
                  </w:r>
                </w:p>
              </w:tc>
            </w:tr>
          </w:tbl>
          <w:p w14:paraId="69728FBB" w14:textId="7F148BAF" w:rsidR="00B92E1B" w:rsidRPr="00731494" w:rsidRDefault="00A11576">
            <w:pPr>
              <w:spacing w:before="225" w:after="225"/>
              <w:jc w:val="both"/>
              <w:rPr>
                <w:rFonts w:ascii="Arial" w:hAnsi="Arial" w:cs="Arial"/>
                <w:color w:val="000000"/>
                <w:sz w:val="18"/>
                <w:szCs w:val="18"/>
              </w:rPr>
            </w:pPr>
            <w:r w:rsidRPr="00731494">
              <w:rPr>
                <w:rFonts w:ascii="Arial" w:hAnsi="Arial" w:cs="Arial"/>
                <w:color w:val="000000"/>
                <w:sz w:val="18"/>
                <w:szCs w:val="18"/>
              </w:rPr>
              <w:t>izbran dobavitelj v okviru omenjenega javnega naročila, zaradi česar se sklepa predmetna pogodba</w:t>
            </w:r>
            <w:r w:rsidR="00B92E1B" w:rsidRPr="00731494">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3A9787C6"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FD22B8">
              <w:rPr>
                <w:rFonts w:ascii="Arial" w:hAnsi="Arial" w:cs="Arial"/>
                <w:color w:val="000000"/>
                <w:sz w:val="18"/>
                <w:szCs w:val="18"/>
              </w:rPr>
              <w:t xml:space="preserve">dobavil </w:t>
            </w:r>
            <w:r w:rsidR="007A3ACC">
              <w:rPr>
                <w:rFonts w:ascii="Arial" w:hAnsi="Arial" w:cs="Arial"/>
                <w:color w:val="000000"/>
                <w:sz w:val="18"/>
                <w:szCs w:val="18"/>
              </w:rPr>
              <w:t xml:space="preserve">sisteme </w:t>
            </w:r>
            <w:r w:rsidR="007A3ACC" w:rsidRPr="007A3ACC">
              <w:rPr>
                <w:rFonts w:ascii="Arial" w:hAnsi="Arial" w:cs="Arial"/>
                <w:color w:val="000000"/>
                <w:sz w:val="18"/>
                <w:szCs w:val="18"/>
              </w:rPr>
              <w:t>za vpenjanje glave za potrebe UKC</w:t>
            </w:r>
            <w:r w:rsidR="007A3ACC">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4B8CA2A8"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w:t>
            </w:r>
            <w:r w:rsidR="00AB03F9">
              <w:rPr>
                <w:rFonts w:ascii="Arial" w:hAnsi="Arial" w:cs="Arial"/>
                <w:color w:val="000000"/>
                <w:sz w:val="18"/>
                <w:szCs w:val="18"/>
              </w:rPr>
              <w:t>.</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285E5F">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63351945"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B21423" w:rsidRPr="00B21423">
              <w:rPr>
                <w:rFonts w:ascii="Arial" w:hAnsi="Arial" w:cs="Arial"/>
                <w:color w:val="000000"/>
                <w:sz w:val="18"/>
                <w:szCs w:val="18"/>
              </w:rPr>
              <w:t>sistemov za vpenjanje glave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285E5F">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B92E1B">
      <w:pPr>
        <w:spacing w:before="225" w:after="225"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77777777"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442E172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30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w:t>
            </w:r>
            <w:r w:rsidR="000B2F28">
              <w:rPr>
                <w:rFonts w:ascii="Arial" w:hAnsi="Arial" w:cs="Arial"/>
                <w:color w:val="000000"/>
                <w:sz w:val="18"/>
                <w:szCs w:val="18"/>
              </w:rPr>
              <w:t>inštalaciji</w:t>
            </w:r>
            <w:r w:rsidRPr="00731494">
              <w:rPr>
                <w:rFonts w:ascii="Arial" w:hAnsi="Arial" w:cs="Arial"/>
                <w:color w:val="000000"/>
                <w:sz w:val="18"/>
                <w:szCs w:val="18"/>
              </w:rPr>
              <w:t xml:space="preserve">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35764858"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w:t>
            </w:r>
            <w:r w:rsidR="000B2F28">
              <w:rPr>
                <w:rFonts w:ascii="Arial" w:hAnsi="Arial" w:cs="Arial"/>
                <w:color w:val="000000"/>
                <w:sz w:val="18"/>
                <w:szCs w:val="18"/>
              </w:rPr>
              <w:t>inštalacije</w:t>
            </w:r>
            <w:r w:rsidRPr="00731494">
              <w:rPr>
                <w:rFonts w:ascii="Arial" w:hAnsi="Arial" w:cs="Arial"/>
                <w:color w:val="000000"/>
                <w:sz w:val="18"/>
                <w:szCs w:val="18"/>
              </w:rPr>
              <w:t xml:space="preserv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lastRenderedPageBreak/>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0B4D566A"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w:t>
            </w:r>
            <w:r w:rsidR="0061351F">
              <w:rPr>
                <w:rFonts w:ascii="Arial" w:hAnsi="Arial" w:cs="Arial"/>
                <w:color w:val="000000"/>
                <w:sz w:val="18"/>
                <w:szCs w:val="18"/>
              </w:rPr>
              <w:t xml:space="preserve">, </w:t>
            </w:r>
            <w:r w:rsidR="000F2512" w:rsidRPr="00731494">
              <w:rPr>
                <w:rFonts w:ascii="Arial" w:hAnsi="Arial" w:cs="Arial"/>
                <w:color w:val="000000"/>
                <w:sz w:val="18"/>
                <w:szCs w:val="18"/>
              </w:rPr>
              <w:t>kot izhajajo iz tehničnih specifikacij, dobavil najkasneje v</w:t>
            </w:r>
            <w:r w:rsidRPr="00731494">
              <w:rPr>
                <w:rFonts w:ascii="Arial" w:hAnsi="Arial" w:cs="Arial"/>
                <w:color w:val="000000"/>
                <w:sz w:val="18"/>
                <w:szCs w:val="18"/>
              </w:rPr>
              <w:t xml:space="preserve"> roku </w:t>
            </w:r>
            <w:r w:rsidR="00F10ABB">
              <w:rPr>
                <w:rFonts w:ascii="Arial" w:hAnsi="Arial" w:cs="Arial"/>
                <w:color w:val="000000"/>
                <w:sz w:val="18"/>
                <w:szCs w:val="18"/>
              </w:rPr>
              <w:t>trideset (30)</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2EF92EBD"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Dobavitelj mora izvesti </w:t>
            </w:r>
            <w:r w:rsidR="000B2F28">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p w14:paraId="1AA6C51A" w14:textId="7E8D54CD" w:rsidR="000F2512" w:rsidRPr="00731494" w:rsidRDefault="000F2512" w:rsidP="00F10ABB">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697900">
            <w:pPr>
              <w:pStyle w:val="Odstavekseznama"/>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697900">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F10ABB">
            <w:pPr>
              <w:spacing w:line="276" w:lineRule="auto"/>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w:t>
            </w:r>
            <w:r w:rsidRPr="00731494">
              <w:rPr>
                <w:rFonts w:ascii="Arial" w:hAnsi="Arial"/>
                <w:sz w:val="18"/>
                <w:szCs w:val="18"/>
              </w:rPr>
              <w:lastRenderedPageBreak/>
              <w:t xml:space="preserve">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69E405EE" w:rsidR="000F2512" w:rsidRPr="00731494" w:rsidRDefault="00B21423" w:rsidP="000F2512">
            <w:pPr>
              <w:pStyle w:val="Telobesedila2"/>
              <w:rPr>
                <w:rFonts w:cs="Arial"/>
                <w:b/>
                <w:sz w:val="18"/>
                <w:szCs w:val="18"/>
              </w:rPr>
            </w:pPr>
            <w:r>
              <w:rPr>
                <w:rFonts w:cs="Arial"/>
                <w:sz w:val="18"/>
                <w:szCs w:val="18"/>
              </w:rPr>
              <w:t>MONTAŽA</w:t>
            </w:r>
            <w:r w:rsidR="000F2512" w:rsidRPr="00731494">
              <w:rPr>
                <w:rFonts w:cs="Arial"/>
                <w:bCs/>
                <w:color w:val="808080" w:themeColor="background1" w:themeShade="80"/>
                <w:sz w:val="18"/>
                <w:szCs w:val="18"/>
              </w:rPr>
              <w:t>:</w:t>
            </w:r>
          </w:p>
          <w:p w14:paraId="1A54CE0A" w14:textId="2882CFFE"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 xml:space="preserve">Po uspešno izvedeni </w:t>
            </w:r>
            <w:r w:rsidR="00570C18">
              <w:rPr>
                <w:rFonts w:ascii="Arial" w:hAnsi="Arial" w:cs="Arial"/>
                <w:sz w:val="18"/>
                <w:szCs w:val="18"/>
              </w:rPr>
              <w:t>inštalaciji</w:t>
            </w:r>
            <w:r w:rsidR="00570C18" w:rsidRPr="00731494">
              <w:rPr>
                <w:rFonts w:ascii="Arial" w:hAnsi="Arial" w:cs="Arial"/>
                <w:sz w:val="18"/>
                <w:szCs w:val="18"/>
              </w:rPr>
              <w:t xml:space="preserve"> </w:t>
            </w:r>
            <w:r w:rsidRPr="00731494">
              <w:rPr>
                <w:rFonts w:ascii="Arial" w:hAnsi="Arial" w:cs="Arial"/>
                <w:sz w:val="18"/>
                <w:szCs w:val="18"/>
              </w:rPr>
              <w:t xml:space="preserve">dobavljene opreme dobavitelj in naročnik podpišeta zapisnik o uspešno izvedeni </w:t>
            </w:r>
            <w:r w:rsidR="00570C18">
              <w:rPr>
                <w:rFonts w:ascii="Arial" w:hAnsi="Arial" w:cs="Arial"/>
                <w:sz w:val="18"/>
                <w:szCs w:val="18"/>
              </w:rPr>
              <w:t xml:space="preserve">inštalaciji </w:t>
            </w:r>
            <w:r w:rsidRPr="00731494">
              <w:rPr>
                <w:rFonts w:ascii="Arial" w:hAnsi="Arial" w:cs="Arial"/>
                <w:sz w:val="18"/>
                <w:szCs w:val="18"/>
              </w:rPr>
              <w:t xml:space="preserve">opreme. S podpisom tega zapisnika se šteje, da je prevzem opravljen (ta zapisnik šteje kot prevzemni zapisnik). V kolikor </w:t>
            </w:r>
            <w:r w:rsidR="00F866B9">
              <w:rPr>
                <w:rFonts w:ascii="Arial" w:hAnsi="Arial" w:cs="Arial"/>
                <w:sz w:val="18"/>
                <w:szCs w:val="18"/>
              </w:rPr>
              <w:t xml:space="preserve">inštalacija </w:t>
            </w:r>
            <w:r w:rsidRPr="00731494">
              <w:rPr>
                <w:rFonts w:ascii="Arial" w:hAnsi="Arial" w:cs="Arial"/>
                <w:sz w:val="18"/>
                <w:szCs w:val="18"/>
              </w:rPr>
              <w:t>ni uspešno izvedena, naročnik o tem dobavitelja obvesti z reklamacijskim zapisnikom v roku 8 dni. Dobavitelj se obvezuje, da bo napake odpravil v roku 10 dni od obvestila z reklamacijskim zapisnikom.</w:t>
            </w:r>
          </w:p>
          <w:p w14:paraId="07239594" w14:textId="2FC36B74" w:rsidR="000F2512" w:rsidRPr="00731494" w:rsidRDefault="00F866B9" w:rsidP="000F2512">
            <w:pPr>
              <w:pStyle w:val="Telobesedila"/>
              <w:rPr>
                <w:rFonts w:ascii="Arial" w:hAnsi="Arial"/>
                <w:sz w:val="18"/>
                <w:szCs w:val="18"/>
              </w:rPr>
            </w:pPr>
            <w:r>
              <w:rPr>
                <w:rFonts w:ascii="Arial" w:hAnsi="Arial"/>
                <w:sz w:val="18"/>
                <w:szCs w:val="18"/>
              </w:rPr>
              <w:t>Inštalacija</w:t>
            </w:r>
            <w:r w:rsidRPr="00731494">
              <w:rPr>
                <w:rFonts w:ascii="Arial" w:hAnsi="Arial"/>
                <w:sz w:val="18"/>
                <w:szCs w:val="18"/>
              </w:rPr>
              <w:t xml:space="preserve"> </w:t>
            </w:r>
            <w:r w:rsidR="000F2512" w:rsidRPr="00731494">
              <w:rPr>
                <w:rFonts w:ascii="Arial" w:hAnsi="Arial"/>
                <w:sz w:val="18"/>
                <w:szCs w:val="18"/>
              </w:rPr>
              <w:t xml:space="preserve">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44CE74E6" w:rsidR="000F2512" w:rsidRPr="00731494" w:rsidRDefault="000F2512" w:rsidP="000F2512">
            <w:pPr>
              <w:pStyle w:val="Telobesedila"/>
              <w:rPr>
                <w:rFonts w:ascii="Arial" w:hAnsi="Arial"/>
                <w:sz w:val="18"/>
                <w:szCs w:val="18"/>
              </w:rPr>
            </w:pPr>
            <w:r w:rsidRPr="00731494">
              <w:rPr>
                <w:rFonts w:ascii="Arial" w:hAnsi="Arial"/>
                <w:sz w:val="18"/>
                <w:szCs w:val="18"/>
              </w:rPr>
              <w:t>USPOSABLJANJE</w:t>
            </w:r>
            <w:r w:rsidR="00F10ABB">
              <w:rPr>
                <w:rFonts w:ascii="Arial" w:hAnsi="Arial"/>
                <w:sz w:val="18"/>
                <w:szCs w:val="18"/>
              </w:rPr>
              <w:t>:</w:t>
            </w:r>
          </w:p>
          <w:p w14:paraId="5E15C599" w14:textId="76FE1F66" w:rsidR="000F2512" w:rsidRPr="00731494" w:rsidRDefault="000F2512">
            <w:pPr>
              <w:spacing w:before="225" w:after="225"/>
              <w:jc w:val="both"/>
            </w:pPr>
            <w:r w:rsidRPr="00731494">
              <w:rPr>
                <w:rFonts w:ascii="Arial" w:hAnsi="Arial" w:cs="Arial"/>
                <w:sz w:val="18"/>
                <w:szCs w:val="18"/>
              </w:rPr>
              <w:t xml:space="preserve">Po izvedeni dobavi in </w:t>
            </w:r>
            <w:r w:rsidR="00F866B9">
              <w:rPr>
                <w:rFonts w:ascii="Arial" w:hAnsi="Arial" w:cs="Arial"/>
                <w:sz w:val="18"/>
                <w:szCs w:val="18"/>
              </w:rPr>
              <w:t>inštalaciji</w:t>
            </w:r>
            <w:r w:rsidR="00F866B9" w:rsidRPr="00731494">
              <w:rPr>
                <w:rFonts w:ascii="Arial" w:hAnsi="Arial" w:cs="Arial"/>
                <w:sz w:val="18"/>
                <w:szCs w:val="18"/>
              </w:rPr>
              <w:t xml:space="preserve"> </w:t>
            </w:r>
            <w:r w:rsidRPr="00731494">
              <w:rPr>
                <w:rFonts w:ascii="Arial" w:hAnsi="Arial" w:cs="Arial"/>
                <w:sz w:val="18"/>
                <w:szCs w:val="18"/>
              </w:rPr>
              <w:t xml:space="preserve">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w:t>
            </w:r>
            <w:r w:rsidR="00F866B9">
              <w:rPr>
                <w:rFonts w:ascii="Arial" w:hAnsi="Arial" w:cs="Arial"/>
                <w:sz w:val="18"/>
                <w:szCs w:val="18"/>
              </w:rPr>
              <w:t xml:space="preserve"> </w:t>
            </w:r>
            <w:r w:rsidR="00F866B9" w:rsidRPr="00F866B9">
              <w:rPr>
                <w:rFonts w:ascii="Arial" w:hAnsi="Arial" w:cs="Arial"/>
                <w:sz w:val="18"/>
                <w:szCs w:val="18"/>
              </w:rPr>
              <w:t>izobraževanja in številu oseb, ki se bodo usposabljal</w:t>
            </w:r>
            <w:r w:rsidR="00F866B9">
              <w:rPr>
                <w:rFonts w:ascii="Arial" w:hAnsi="Arial" w:cs="Arial"/>
                <w:sz w:val="18"/>
                <w:szCs w:val="18"/>
              </w:rPr>
              <w:t>e,</w:t>
            </w:r>
            <w:r w:rsidRPr="00731494">
              <w:rPr>
                <w:rFonts w:ascii="Arial" w:hAnsi="Arial" w:cs="Arial"/>
                <w:sz w:val="18"/>
                <w:szCs w:val="18"/>
              </w:rPr>
              <w:t xml:space="preserv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285E5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2C3BF709"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697900">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697900">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697900">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697900">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697900">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697900">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697900">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697900">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697900">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697900">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697900">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0F8E212"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r w:rsidR="00FB0357">
        <w:rPr>
          <w:rFonts w:ascii="Arial" w:hAnsi="Arial" w:cs="Arial"/>
          <w:b/>
          <w:bCs/>
          <w:color w:val="000000"/>
          <w:sz w:val="18"/>
          <w:szCs w:val="18"/>
        </w:rPr>
        <w:t xml:space="preserve"> </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00DBAADB"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xml:space="preserve">, vse do odprave z zapisnikom ugotovljenih napak na dostavljeni opremi oz. do končnega prevzema s prevzemnim zapisnikom (ki vključuje tako pravilno dobavo opreme kot tudi izvedbo </w:t>
            </w:r>
            <w:r w:rsidR="000B2F28">
              <w:rPr>
                <w:rFonts w:ascii="Arial" w:hAnsi="Arial" w:cs="Arial"/>
                <w:sz w:val="18"/>
                <w:szCs w:val="18"/>
                <w:shd w:val="clear" w:color="auto" w:fill="FFFFFF"/>
              </w:rPr>
              <w:t>inštalacije</w:t>
            </w:r>
            <w:r w:rsidRPr="00731494">
              <w:rPr>
                <w:rFonts w:ascii="Arial" w:hAnsi="Arial" w:cs="Arial"/>
                <w:sz w:val="18"/>
                <w:szCs w:val="18"/>
                <w:shd w:val="clear" w:color="auto" w:fill="FFFFFF"/>
              </w:rPr>
              <w:t xml:space="preserv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269CD6EB" w:rsidR="0008204B" w:rsidRPr="00731494" w:rsidRDefault="0008204B" w:rsidP="00A11576">
            <w:pPr>
              <w:spacing w:before="225" w:after="225"/>
              <w:jc w:val="both"/>
            </w:pPr>
            <w:r w:rsidRPr="00731494">
              <w:rPr>
                <w:rFonts w:ascii="Arial" w:hAnsi="Arial" w:cs="Arial"/>
                <w:color w:val="000000"/>
                <w:sz w:val="18"/>
                <w:szCs w:val="18"/>
              </w:rPr>
              <w:lastRenderedPageBreak/>
              <w:t xml:space="preserve">Garancijska doba za dobavljeno opremo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Pr="00F10ABB" w:rsidRDefault="00E42ED3" w:rsidP="00E42ED3">
            <w:pPr>
              <w:spacing w:after="120" w:line="260" w:lineRule="exact"/>
              <w:jc w:val="both"/>
              <w:rPr>
                <w:rFonts w:ascii="Arial" w:hAnsi="Arial" w:cs="Arial"/>
                <w:iCs/>
                <w:color w:val="000000" w:themeColor="text1"/>
                <w:sz w:val="18"/>
                <w:szCs w:val="18"/>
              </w:rPr>
            </w:pPr>
            <w:r w:rsidRPr="00F10ABB">
              <w:rPr>
                <w:rFonts w:ascii="Arial" w:hAnsi="Arial" w:cs="Arial"/>
                <w:iCs/>
                <w:color w:val="000000" w:themeColor="text1"/>
                <w:sz w:val="18"/>
                <w:szCs w:val="18"/>
              </w:rPr>
              <w:t>V garancijskem roku je ponudnik oziroma dobavitelj v okviru pogodbene cene dolžan izvajati:</w:t>
            </w:r>
          </w:p>
          <w:p w14:paraId="6CA3F43A" w14:textId="0E6DCD2E" w:rsidR="00E42ED3" w:rsidRPr="00F10ABB" w:rsidRDefault="00E42ED3" w:rsidP="00697900">
            <w:pPr>
              <w:pStyle w:val="Odstavekseznama"/>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F10ABB">
              <w:rPr>
                <w:rFonts w:ascii="Arial" w:hAnsi="Arial" w:cs="Arial"/>
                <w:iCs/>
                <w:color w:val="000000" w:themeColor="text1"/>
                <w:sz w:val="18"/>
                <w:szCs w:val="18"/>
              </w:rPr>
              <w:t xml:space="preserve">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w:t>
            </w:r>
            <w:r w:rsidR="00352E5A" w:rsidRPr="00352E5A">
              <w:rPr>
                <w:rFonts w:ascii="Arial" w:hAnsi="Arial" w:cs="Arial"/>
                <w:iCs/>
                <w:color w:val="000000" w:themeColor="text1"/>
                <w:sz w:val="18"/>
                <w:szCs w:val="18"/>
              </w:rPr>
              <w:t>Dobavitelj iz tega naslova ni upravičen do kakršnegakoli dodatnega plačila</w:t>
            </w:r>
            <w:r w:rsidR="00352E5A">
              <w:rPr>
                <w:rFonts w:ascii="Arial" w:hAnsi="Arial" w:cs="Arial"/>
                <w:iCs/>
                <w:color w:val="000000" w:themeColor="text1"/>
                <w:sz w:val="18"/>
                <w:szCs w:val="18"/>
              </w:rPr>
              <w:t>.</w:t>
            </w:r>
          </w:p>
          <w:p w14:paraId="097725B9" w14:textId="0ED96495" w:rsidR="00E42ED3" w:rsidRPr="00F10ABB" w:rsidRDefault="00E42ED3" w:rsidP="00697900">
            <w:pPr>
              <w:pStyle w:val="Odstavekseznama"/>
              <w:numPr>
                <w:ilvl w:val="0"/>
                <w:numId w:val="42"/>
              </w:numPr>
              <w:spacing w:after="0" w:line="260" w:lineRule="exact"/>
              <w:jc w:val="both"/>
              <w:rPr>
                <w:rFonts w:ascii="Arial" w:hAnsi="Arial" w:cs="Arial"/>
                <w:iCs/>
                <w:color w:val="000000" w:themeColor="text1"/>
                <w:sz w:val="18"/>
                <w:szCs w:val="18"/>
              </w:rPr>
            </w:pPr>
            <w:r w:rsidRPr="00F10ABB">
              <w:rPr>
                <w:rFonts w:ascii="Arial" w:hAnsi="Arial" w:cs="Arial"/>
                <w:color w:val="000000" w:themeColor="text1"/>
                <w:sz w:val="18"/>
                <w:szCs w:val="18"/>
                <w:shd w:val="clear" w:color="auto" w:fill="FFFFFF"/>
              </w:rPr>
              <w:t xml:space="preserve">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w:t>
            </w:r>
          </w:p>
          <w:p w14:paraId="3AEECFF9" w14:textId="77777777" w:rsidR="00E42ED3" w:rsidRDefault="00E42ED3" w:rsidP="00E42ED3">
            <w:pPr>
              <w:spacing w:after="0" w:line="260" w:lineRule="exact"/>
              <w:jc w:val="both"/>
              <w:rPr>
                <w:rFonts w:ascii="Arial" w:hAnsi="Arial" w:cs="Arial"/>
                <w:iCs/>
                <w:sz w:val="18"/>
                <w:szCs w:val="18"/>
              </w:rPr>
            </w:pPr>
          </w:p>
          <w:p w14:paraId="76AD4BE9" w14:textId="77777777" w:rsidR="00E42ED3" w:rsidRPr="00271A63" w:rsidRDefault="00E42ED3" w:rsidP="00E42ED3">
            <w:pPr>
              <w:spacing w:after="0" w:line="260" w:lineRule="exact"/>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71BC5B8D"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sz w:val="18"/>
                <w:szCs w:val="18"/>
              </w:rPr>
              <w:t xml:space="preserve">Če naročnik v garancijskem času ugotovi napako ali pomanjkljivost pri delovanju opreme oziroma aparata, ali katerega koli dela opreme oziroma aparata, ali napake v zvezi z </w:t>
            </w:r>
            <w:r w:rsidR="000B2F28">
              <w:rPr>
                <w:rFonts w:ascii="Arial" w:hAnsi="Arial" w:cs="Arial"/>
                <w:sz w:val="18"/>
                <w:szCs w:val="18"/>
              </w:rPr>
              <w:t>inštalacijo</w:t>
            </w:r>
            <w:r w:rsidRPr="00731494">
              <w:rPr>
                <w:rFonts w:ascii="Arial" w:hAnsi="Arial" w:cs="Arial"/>
                <w:sz w:val="18"/>
                <w:szCs w:val="18"/>
              </w:rPr>
              <w:t>, mora to nemudoma sporočiti dobavitelju po telefonu ali e-pošti ter na njegovo zahtevo tudi pisno 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8F6FA7">
            <w:pPr>
              <w:spacing w:line="276" w:lineRule="auto"/>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8F6FA7">
            <w:pPr>
              <w:spacing w:line="276" w:lineRule="auto"/>
              <w:jc w:val="both"/>
              <w:rPr>
                <w:rFonts w:ascii="Arial" w:hAnsi="Arial" w:cs="Arial"/>
                <w:sz w:val="18"/>
                <w:szCs w:val="18"/>
              </w:rPr>
            </w:pPr>
          </w:p>
          <w:p w14:paraId="5FBB8125" w14:textId="712BB325" w:rsidR="0008204B" w:rsidRPr="00731494" w:rsidRDefault="0008204B" w:rsidP="008F6FA7">
            <w:pPr>
              <w:spacing w:line="276" w:lineRule="auto"/>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8F6FA7">
            <w:pPr>
              <w:spacing w:line="276" w:lineRule="auto"/>
              <w:jc w:val="both"/>
              <w:rPr>
                <w:rFonts w:ascii="Arial" w:hAnsi="Arial" w:cs="Arial"/>
                <w:sz w:val="18"/>
                <w:szCs w:val="18"/>
              </w:rPr>
            </w:pPr>
          </w:p>
          <w:p w14:paraId="0B5EF053" w14:textId="77777777" w:rsidR="008F6FA7" w:rsidRPr="008F6FA7" w:rsidRDefault="008F6FA7" w:rsidP="008F6FA7">
            <w:pPr>
              <w:spacing w:line="276" w:lineRule="auto"/>
              <w:jc w:val="both"/>
              <w:rPr>
                <w:rFonts w:ascii="Arial" w:hAnsi="Arial" w:cs="Arial"/>
                <w:sz w:val="18"/>
                <w:szCs w:val="18"/>
              </w:rPr>
            </w:pPr>
            <w:r w:rsidRPr="008F6FA7">
              <w:rPr>
                <w:rFonts w:ascii="Arial" w:hAnsi="Arial" w:cs="Arial"/>
                <w:sz w:val="18"/>
                <w:szCs w:val="18"/>
              </w:rPr>
              <w:t>Odzivni čas serviserja je največ 24 ur od trenutka obvestila o napaki ali okvari. Odzivni čas predstavlja čas od prijave oziroma obvestila o napaki s strani naročnika, do začetka intervencije in diagnosticiranja napake.</w:t>
            </w:r>
          </w:p>
          <w:p w14:paraId="11EB85B5" w14:textId="77777777" w:rsidR="008F6FA7" w:rsidRDefault="008F6FA7" w:rsidP="008F6FA7">
            <w:pPr>
              <w:spacing w:line="276" w:lineRule="auto"/>
              <w:jc w:val="both"/>
              <w:rPr>
                <w:rFonts w:ascii="Arial" w:hAnsi="Arial" w:cs="Arial"/>
                <w:sz w:val="18"/>
                <w:szCs w:val="18"/>
              </w:rPr>
            </w:pPr>
          </w:p>
          <w:p w14:paraId="54365234" w14:textId="1B046035" w:rsidR="008F6FA7" w:rsidRPr="008F6FA7" w:rsidRDefault="008F6FA7" w:rsidP="008F6FA7">
            <w:pPr>
              <w:spacing w:line="276" w:lineRule="auto"/>
              <w:jc w:val="both"/>
              <w:rPr>
                <w:rFonts w:ascii="Arial" w:hAnsi="Arial" w:cs="Arial"/>
                <w:sz w:val="18"/>
                <w:szCs w:val="18"/>
              </w:rPr>
            </w:pPr>
            <w:r w:rsidRPr="008F6FA7">
              <w:rPr>
                <w:rFonts w:ascii="Arial" w:hAnsi="Arial" w:cs="Arial"/>
                <w:sz w:val="18"/>
                <w:szCs w:val="18"/>
              </w:rPr>
              <w:t>Rok za odpravo napak (obdobje, v katerem mora dobavitelj ugotovljene napake odpraviti) je največ sedem (7) dni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279BB1E5" w14:textId="77777777" w:rsidR="008F6FA7" w:rsidRDefault="008F6FA7" w:rsidP="008F6FA7">
            <w:pPr>
              <w:spacing w:before="225" w:after="225" w:line="276" w:lineRule="auto"/>
              <w:jc w:val="both"/>
              <w:rPr>
                <w:rFonts w:ascii="Arial" w:hAnsi="Arial" w:cs="Arial"/>
                <w:sz w:val="18"/>
                <w:szCs w:val="18"/>
              </w:rPr>
            </w:pPr>
            <w:r w:rsidRPr="008F6FA7">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6FFB6DAA" w14:textId="09675ED0" w:rsidR="00FB0357" w:rsidRPr="005B4366" w:rsidRDefault="0008204B" w:rsidP="008F6FA7">
            <w:pPr>
              <w:spacing w:before="225" w:after="225" w:line="276" w:lineRule="auto"/>
              <w:jc w:val="both"/>
              <w:rPr>
                <w:rFonts w:ascii="Arial" w:hAnsi="Arial" w:cs="Arial"/>
                <w:sz w:val="18"/>
                <w:szCs w:val="18"/>
              </w:rPr>
            </w:pPr>
            <w:r w:rsidRPr="008F6FA7">
              <w:rPr>
                <w:rFonts w:ascii="Arial" w:hAnsi="Arial" w:cs="Arial"/>
                <w:sz w:val="18"/>
                <w:szCs w:val="18"/>
              </w:rPr>
              <w:lastRenderedPageBreak/>
              <w:t>Vsi stroški (npr. nadomestni deli, delo, potni in drugi stroški...), ki nastanejo pri odpravi napak na opremi v garancijskem roku, bremenijo izvajalca v celoti.</w:t>
            </w:r>
          </w:p>
        </w:tc>
      </w:tr>
    </w:tbl>
    <w:p w14:paraId="098DE0F3" w14:textId="3461ECCE" w:rsidR="00BE7E6E" w:rsidRPr="00731494" w:rsidRDefault="0061351F">
      <w:pPr>
        <w:spacing w:after="0" w:line="240" w:lineRule="auto"/>
        <w:jc w:val="center"/>
      </w:pPr>
      <w:r>
        <w:rPr>
          <w:rFonts w:ascii="Arial" w:hAnsi="Arial" w:cs="Arial"/>
          <w:b/>
          <w:bCs/>
          <w:color w:val="000000"/>
          <w:sz w:val="18"/>
          <w:szCs w:val="18"/>
        </w:rPr>
        <w:lastRenderedPageBreak/>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2BC667B7" w:rsidR="00BE7E6E" w:rsidRPr="00731494" w:rsidRDefault="00FB0357">
      <w:pPr>
        <w:spacing w:after="0" w:line="240" w:lineRule="auto"/>
        <w:jc w:val="center"/>
      </w:pPr>
      <w:r>
        <w:rPr>
          <w:rFonts w:ascii="Arial" w:hAnsi="Arial" w:cs="Arial"/>
          <w:b/>
          <w:bCs/>
          <w:color w:val="000000"/>
          <w:sz w:val="18"/>
          <w:szCs w:val="18"/>
        </w:rPr>
        <w:t>2</w:t>
      </w:r>
      <w:r w:rsidR="0061351F">
        <w:rPr>
          <w:rFonts w:ascii="Arial" w:hAnsi="Arial" w:cs="Arial"/>
          <w:b/>
          <w:bCs/>
          <w:color w:val="000000"/>
          <w:sz w:val="18"/>
          <w:szCs w:val="18"/>
        </w:rPr>
        <w:t>0</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758598E4"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61351F">
        <w:rPr>
          <w:rFonts w:ascii="Arial" w:hAnsi="Arial" w:cs="Arial"/>
          <w:b/>
          <w:bCs/>
          <w:color w:val="000000"/>
          <w:sz w:val="18"/>
          <w:szCs w:val="18"/>
        </w:rPr>
        <w:t>1</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14752A0"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61351F">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118C402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483977E6"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77B8DE5D" w14:textId="77777777" w:rsidR="00BE7E6E" w:rsidRPr="00731494" w:rsidRDefault="00A11576">
            <w:pPr>
              <w:spacing w:before="225" w:after="225"/>
              <w:jc w:val="both"/>
            </w:pPr>
            <w:r w:rsidRPr="00731494">
              <w:rPr>
                <w:rFonts w:ascii="Arial" w:hAnsi="Arial" w:cs="Arial"/>
                <w:color w:val="000000"/>
                <w:sz w:val="18"/>
                <w:szCs w:val="18"/>
              </w:rPr>
              <w:t>ZAVAROVANJE ZA DOBRO IZVEDBO</w:t>
            </w:r>
          </w:p>
          <w:p w14:paraId="5D5C956E" w14:textId="77777777" w:rsidR="00794EE2" w:rsidRPr="009A685E" w:rsidRDefault="00794EE2" w:rsidP="00794EE2">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enaki višini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 xml:space="preserve">Dobavitelj lahko namesto enega </w:t>
            </w:r>
            <w:r w:rsidRPr="009A685E">
              <w:rPr>
                <w:rFonts w:ascii="Arial" w:hAnsi="Arial" w:cs="Arial"/>
                <w:color w:val="000000" w:themeColor="text1"/>
                <w:sz w:val="18"/>
                <w:szCs w:val="18"/>
                <w:shd w:val="clear" w:color="auto" w:fill="FFFFFF"/>
              </w:rPr>
              <w:lastRenderedPageBreak/>
              <w:t>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43DD7381" w14:textId="77777777" w:rsidR="00794EE2" w:rsidRPr="009A685E" w:rsidRDefault="00794EE2" w:rsidP="00794EE2">
            <w:pPr>
              <w:spacing w:line="264" w:lineRule="auto"/>
              <w:jc w:val="both"/>
              <w:rPr>
                <w:rFonts w:ascii="Arial" w:hAnsi="Arial" w:cs="Arial"/>
                <w:sz w:val="18"/>
                <w:szCs w:val="18"/>
              </w:rPr>
            </w:pPr>
          </w:p>
          <w:p w14:paraId="21A4EDD6" w14:textId="77777777" w:rsidR="00794EE2" w:rsidRPr="009A685E" w:rsidRDefault="00794EE2" w:rsidP="00794EE2">
            <w:pPr>
              <w:spacing w:line="264"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4F44F9A4" w14:textId="77777777" w:rsidR="00794EE2" w:rsidRPr="009A685E" w:rsidRDefault="00794EE2" w:rsidP="00794EE2">
            <w:pPr>
              <w:tabs>
                <w:tab w:val="left" w:pos="1725"/>
              </w:tabs>
              <w:spacing w:line="264" w:lineRule="auto"/>
              <w:jc w:val="both"/>
              <w:rPr>
                <w:rFonts w:ascii="Arial" w:hAnsi="Arial" w:cs="Arial"/>
                <w:sz w:val="18"/>
                <w:szCs w:val="18"/>
              </w:rPr>
            </w:pPr>
          </w:p>
          <w:p w14:paraId="2429ECAF" w14:textId="77777777" w:rsidR="00794EE2" w:rsidRPr="009A685E" w:rsidRDefault="00794EE2" w:rsidP="00794EE2">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7769C2D2" w14:textId="77777777" w:rsidR="00794EE2" w:rsidRPr="009A685E" w:rsidRDefault="00794EE2" w:rsidP="00D46453">
            <w:pPr>
              <w:pStyle w:val="Odstavekseznama"/>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2F63FCE8" w14:textId="77777777" w:rsidR="00794EE2" w:rsidRPr="009A685E" w:rsidRDefault="00794EE2" w:rsidP="00D46453">
            <w:pPr>
              <w:pStyle w:val="Odstavekseznama"/>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29EA2B78" w14:textId="77777777" w:rsidR="00794EE2" w:rsidRDefault="00794EE2" w:rsidP="00D46453">
            <w:pPr>
              <w:pStyle w:val="Odstavekseznama"/>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1792769C" w14:textId="52C91174" w:rsidR="00794EE2" w:rsidRDefault="00794EE2" w:rsidP="00D46453">
            <w:pPr>
              <w:pStyle w:val="Odstavekseznama"/>
              <w:numPr>
                <w:ilvl w:val="0"/>
                <w:numId w:val="46"/>
              </w:numPr>
              <w:ind w:left="1077"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skladno z zahtevami razpisne dokumentacije oziroma pogodbe,</w:t>
            </w:r>
          </w:p>
          <w:p w14:paraId="68DCF43E" w14:textId="77777777" w:rsidR="00794EE2" w:rsidRPr="00733101" w:rsidRDefault="00794EE2" w:rsidP="00D46453">
            <w:pPr>
              <w:pStyle w:val="Odstavekseznama"/>
              <w:numPr>
                <w:ilvl w:val="0"/>
                <w:numId w:val="46"/>
              </w:numPr>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7F92E9DA" w14:textId="77777777" w:rsidR="00794EE2" w:rsidRPr="009A685E" w:rsidRDefault="00794EE2" w:rsidP="00D46453">
            <w:pPr>
              <w:pStyle w:val="Odstavekseznama"/>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42224FA6" w14:textId="77777777" w:rsidR="00794EE2" w:rsidRPr="009A685E" w:rsidRDefault="00794EE2" w:rsidP="00D46453">
            <w:pPr>
              <w:pStyle w:val="Odstavekseznama"/>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39566C18" w14:textId="77777777" w:rsidR="00794EE2" w:rsidRPr="009A685E" w:rsidRDefault="00794EE2" w:rsidP="00D46453">
            <w:pPr>
              <w:pStyle w:val="Odstavekseznama"/>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437DB7ED" w14:textId="77777777" w:rsidR="00794EE2" w:rsidRPr="009A685E" w:rsidRDefault="00794EE2" w:rsidP="00D46453">
            <w:pPr>
              <w:pStyle w:val="Odstavekseznama"/>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55C2CCA5" w14:textId="77777777" w:rsidR="00C07192" w:rsidRDefault="00C07192" w:rsidP="007B211B">
            <w:pPr>
              <w:spacing w:line="264" w:lineRule="auto"/>
              <w:contextualSpacing/>
              <w:jc w:val="both"/>
              <w:rPr>
                <w:rFonts w:ascii="Arial" w:hAnsi="Arial" w:cs="Arial"/>
                <w:sz w:val="18"/>
                <w:szCs w:val="18"/>
              </w:rPr>
            </w:pPr>
          </w:p>
          <w:p w14:paraId="59D12804" w14:textId="77777777" w:rsidR="007B211B" w:rsidRDefault="00794EE2" w:rsidP="007B211B">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01DDE273" w:rsidR="0061351F" w:rsidRPr="007B211B" w:rsidRDefault="0061351F" w:rsidP="007B211B">
            <w:pPr>
              <w:spacing w:line="264" w:lineRule="auto"/>
              <w:contextualSpacing/>
              <w:jc w:val="both"/>
              <w:rPr>
                <w:rFonts w:ascii="Arial" w:hAnsi="Arial" w:cs="Arial"/>
                <w:sz w:val="18"/>
                <w:szCs w:val="18"/>
              </w:rPr>
            </w:pPr>
          </w:p>
        </w:tc>
      </w:tr>
    </w:tbl>
    <w:p w14:paraId="127F8983" w14:textId="5FB9A019" w:rsidR="00BE7E6E" w:rsidRPr="00731494" w:rsidRDefault="00A11576">
      <w:pPr>
        <w:spacing w:after="0" w:line="240" w:lineRule="auto"/>
        <w:jc w:val="center"/>
      </w:pPr>
      <w:r w:rsidRPr="00731494">
        <w:rPr>
          <w:rFonts w:ascii="Arial" w:hAnsi="Arial" w:cs="Arial"/>
          <w:b/>
          <w:bCs/>
          <w:color w:val="000000"/>
          <w:sz w:val="18"/>
          <w:szCs w:val="18"/>
        </w:rPr>
        <w:lastRenderedPageBreak/>
        <w:t>2</w:t>
      </w:r>
      <w:r w:rsidR="0061351F">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CB2202" w14:textId="77777777" w:rsidR="00BE7E6E" w:rsidRPr="00731494" w:rsidRDefault="00A11576">
            <w:pPr>
              <w:spacing w:before="225" w:after="225"/>
              <w:jc w:val="both"/>
            </w:pPr>
            <w:r w:rsidRPr="00731494">
              <w:rPr>
                <w:rFonts w:ascii="Arial" w:hAnsi="Arial" w:cs="Arial"/>
                <w:color w:val="000000"/>
                <w:sz w:val="18"/>
                <w:szCs w:val="18"/>
              </w:rPr>
              <w:t>ZAVAROVANJE ZA ODPRAVO NAPAK</w:t>
            </w:r>
          </w:p>
          <w:p w14:paraId="202C836C" w14:textId="77777777" w:rsidR="007B211B" w:rsidRPr="009A685E" w:rsidRDefault="007B211B" w:rsidP="007B211B">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66BA94AF" w14:textId="77777777" w:rsidR="007B211B" w:rsidRPr="009A685E" w:rsidRDefault="007B211B" w:rsidP="007B211B">
            <w:pPr>
              <w:spacing w:line="276" w:lineRule="auto"/>
              <w:jc w:val="both"/>
              <w:rPr>
                <w:rFonts w:ascii="Arial" w:hAnsi="Arial" w:cs="Arial"/>
                <w:sz w:val="18"/>
                <w:szCs w:val="18"/>
              </w:rPr>
            </w:pPr>
          </w:p>
          <w:p w14:paraId="1EE6DE3C" w14:textId="77777777" w:rsidR="007B211B" w:rsidRPr="009A685E" w:rsidRDefault="007B211B" w:rsidP="007B211B">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19E8636A" w14:textId="77777777" w:rsidR="007B211B" w:rsidRPr="009A685E" w:rsidRDefault="007B211B" w:rsidP="007B211B">
            <w:pPr>
              <w:spacing w:line="276" w:lineRule="auto"/>
              <w:jc w:val="both"/>
              <w:rPr>
                <w:rFonts w:ascii="Arial" w:hAnsi="Arial" w:cs="Arial"/>
                <w:color w:val="000000" w:themeColor="text1"/>
                <w:sz w:val="18"/>
                <w:szCs w:val="18"/>
              </w:rPr>
            </w:pPr>
          </w:p>
          <w:p w14:paraId="033A9528" w14:textId="77777777" w:rsidR="007B211B" w:rsidRPr="009A685E" w:rsidRDefault="007B211B" w:rsidP="007B211B">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7978C31E" w14:textId="77777777" w:rsidR="007B211B" w:rsidRPr="009A685E" w:rsidRDefault="007B211B" w:rsidP="00D46453">
            <w:pPr>
              <w:pStyle w:val="Odstavekseznama"/>
              <w:numPr>
                <w:ilvl w:val="0"/>
                <w:numId w:val="47"/>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28E260D2" w14:textId="77777777" w:rsidR="007B211B" w:rsidRDefault="007B211B" w:rsidP="00D46453">
            <w:pPr>
              <w:pStyle w:val="Odstavekseznama"/>
              <w:numPr>
                <w:ilvl w:val="0"/>
                <w:numId w:val="47"/>
              </w:numPr>
              <w:suppressAutoHyphens/>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0FA9198E" w14:textId="06AF6397" w:rsidR="007B211B" w:rsidRPr="00733101" w:rsidRDefault="007B211B" w:rsidP="00D46453">
            <w:pPr>
              <w:pStyle w:val="Odstavekseznama"/>
              <w:numPr>
                <w:ilvl w:val="0"/>
                <w:numId w:val="47"/>
              </w:numPr>
              <w:ind w:left="1066"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skladno z zahtevami razpisne dokumentacije oziroma pogodbe,</w:t>
            </w:r>
          </w:p>
          <w:p w14:paraId="265CC839" w14:textId="77777777" w:rsidR="007B211B" w:rsidRDefault="007B211B" w:rsidP="00D46453">
            <w:pPr>
              <w:pStyle w:val="Odstavekseznama"/>
              <w:numPr>
                <w:ilvl w:val="0"/>
                <w:numId w:val="47"/>
              </w:numPr>
              <w:suppressAutoHyphens/>
              <w:ind w:left="1066"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765EC2BA" w:rsidR="00BE7E6E" w:rsidRPr="007B211B" w:rsidRDefault="007B211B" w:rsidP="00D46453">
            <w:pPr>
              <w:pStyle w:val="Odstavekseznama"/>
              <w:numPr>
                <w:ilvl w:val="0"/>
                <w:numId w:val="47"/>
              </w:numPr>
              <w:suppressAutoHyphens/>
              <w:ind w:left="1066" w:hanging="357"/>
              <w:jc w:val="both"/>
              <w:rPr>
                <w:rFonts w:ascii="Arial" w:hAnsi="Arial" w:cs="Arial"/>
                <w:sz w:val="18"/>
                <w:szCs w:val="18"/>
              </w:rPr>
            </w:pPr>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1965F3A0" w14:textId="77777777" w:rsidR="0061351F" w:rsidRDefault="0061351F">
      <w:pPr>
        <w:spacing w:before="225" w:after="225" w:line="240" w:lineRule="auto"/>
        <w:jc w:val="both"/>
        <w:rPr>
          <w:rFonts w:ascii="Arial" w:hAnsi="Arial" w:cs="Arial"/>
          <w:b/>
          <w:bCs/>
          <w:color w:val="000000"/>
          <w:sz w:val="18"/>
          <w:szCs w:val="18"/>
        </w:rPr>
      </w:pPr>
    </w:p>
    <w:p w14:paraId="30E8938B" w14:textId="0F1450A1"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6F3FCE59"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285E5F">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285E5F">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285E5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rsidP="005B4366">
            <w:pPr>
              <w:spacing w:before="120" w:after="120"/>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285E5F">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rsidP="005B4366">
            <w:pPr>
              <w:spacing w:before="120" w:after="120"/>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rsidP="005B4366">
            <w:pPr>
              <w:spacing w:before="120" w:after="120"/>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7DDC226A"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012146E8"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lastRenderedPageBreak/>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74A9D246" w:rsidR="00BE7E6E" w:rsidRPr="00731494" w:rsidRDefault="00A11576">
      <w:pPr>
        <w:spacing w:after="0" w:line="240" w:lineRule="auto"/>
        <w:jc w:val="center"/>
      </w:pPr>
      <w:r w:rsidRPr="00731494">
        <w:rPr>
          <w:rFonts w:ascii="Arial" w:hAnsi="Arial" w:cs="Arial"/>
          <w:b/>
          <w:bCs/>
          <w:color w:val="000000"/>
          <w:sz w:val="18"/>
          <w:szCs w:val="18"/>
        </w:rPr>
        <w:t>2</w:t>
      </w:r>
      <w:r w:rsidR="0061351F">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285E5F">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31F4B6C7" w:rsidR="00BE7E6E" w:rsidRPr="00731494" w:rsidRDefault="0061351F">
      <w:pPr>
        <w:spacing w:after="0" w:line="240" w:lineRule="auto"/>
        <w:jc w:val="center"/>
      </w:pPr>
      <w:r>
        <w:rPr>
          <w:rFonts w:ascii="Arial" w:hAnsi="Arial" w:cs="Arial"/>
          <w:b/>
          <w:bCs/>
          <w:color w:val="000000"/>
          <w:sz w:val="18"/>
          <w:szCs w:val="18"/>
        </w:rPr>
        <w:t>29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40BE14B3"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414AC2A" w:rsidR="00BE7E6E" w:rsidRPr="00731494" w:rsidRDefault="00AF4793">
      <w:pPr>
        <w:spacing w:after="0" w:line="240" w:lineRule="auto"/>
        <w:jc w:val="center"/>
      </w:pPr>
      <w:r w:rsidRPr="00731494">
        <w:rPr>
          <w:rFonts w:ascii="Arial" w:hAnsi="Arial" w:cs="Arial"/>
          <w:b/>
          <w:bCs/>
          <w:color w:val="000000"/>
          <w:sz w:val="18"/>
          <w:szCs w:val="18"/>
        </w:rPr>
        <w:t>3</w:t>
      </w:r>
      <w:r w:rsidR="0061351F">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81D7FC0" w:rsidR="003B3D19" w:rsidRPr="00731494" w:rsidRDefault="003B3D19" w:rsidP="003B3D19">
      <w:pPr>
        <w:spacing w:after="0" w:line="240" w:lineRule="auto"/>
        <w:jc w:val="center"/>
      </w:pPr>
      <w:r w:rsidRPr="00731494">
        <w:rPr>
          <w:rFonts w:ascii="Arial" w:hAnsi="Arial" w:cs="Arial"/>
          <w:b/>
          <w:bCs/>
          <w:color w:val="000000"/>
          <w:sz w:val="18"/>
          <w:szCs w:val="18"/>
        </w:rPr>
        <w:t>3</w:t>
      </w:r>
      <w:r w:rsidR="0061351F">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 xml:space="preserve">Pogodba je sklenjena z dnem podpisa obeh pogodbenih strank, veljati pa začne, ko dobavitelj predloži naročniku finančno zavarovanje za dobro izvedbo pogodbenih obveznosti. V kolikor dobavitelj ne predloži </w:t>
            </w:r>
            <w:r w:rsidRPr="003B3D19">
              <w:rPr>
                <w:rFonts w:ascii="Arial" w:hAnsi="Arial" w:cs="Arial"/>
                <w:color w:val="000000"/>
                <w:sz w:val="18"/>
                <w:szCs w:val="18"/>
              </w:rPr>
              <w:lastRenderedPageBreak/>
              <w:t>zavarovanja za dobro izvedbo pogodbenih obveznosti skladno z zahtevami in v rokih določenih v tej pogodbi lahko naročnik odstopi od pogodbe.</w:t>
            </w:r>
          </w:p>
        </w:tc>
      </w:tr>
    </w:tbl>
    <w:p w14:paraId="3C50F6B1" w14:textId="1EBAE74E" w:rsidR="00BE7E6E" w:rsidRPr="00731494" w:rsidRDefault="00AF4793">
      <w:pPr>
        <w:spacing w:after="0" w:line="240" w:lineRule="auto"/>
        <w:jc w:val="center"/>
      </w:pPr>
      <w:r w:rsidRPr="00731494">
        <w:rPr>
          <w:rFonts w:ascii="Arial" w:hAnsi="Arial" w:cs="Arial"/>
          <w:b/>
          <w:bCs/>
          <w:color w:val="000000"/>
          <w:sz w:val="18"/>
          <w:szCs w:val="18"/>
        </w:rPr>
        <w:lastRenderedPageBreak/>
        <w:t>3</w:t>
      </w:r>
      <w:r w:rsidR="0061351F">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04B55DC2" w:rsidR="0034300A" w:rsidRDefault="00A11576" w:rsidP="00285E5F">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1AACEF2C" w14:textId="77777777" w:rsidR="000756CA" w:rsidRDefault="00C07192">
      <w:pPr>
        <w:rPr>
          <w:rFonts w:ascii="Arial" w:hAnsi="Arial" w:cs="Arial"/>
          <w:color w:val="000000"/>
          <w:sz w:val="18"/>
          <w:szCs w:val="18"/>
        </w:rPr>
        <w:sectPr w:rsidR="000756CA" w:rsidSect="00D931BF">
          <w:pgSz w:w="11906" w:h="16838"/>
          <w:pgMar w:top="1418" w:right="1418" w:bottom="1418" w:left="1418" w:header="567" w:footer="680" w:gutter="0"/>
          <w:cols w:space="708"/>
          <w:docGrid w:linePitch="360"/>
        </w:sectPr>
      </w:pPr>
      <w:r>
        <w:rPr>
          <w:rFonts w:ascii="Arial" w:hAnsi="Arial" w:cs="Arial"/>
          <w:color w:val="000000"/>
          <w:sz w:val="18"/>
          <w:szCs w:val="18"/>
        </w:rPr>
        <w:br w:type="page"/>
      </w:r>
    </w:p>
    <w:p w14:paraId="63F0EEA1" w14:textId="77777777" w:rsidR="000756CA" w:rsidRPr="00731494" w:rsidRDefault="000756CA" w:rsidP="000756C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r>
        <w:rPr>
          <w:rFonts w:ascii="Arial" w:hAnsi="Arial" w:cs="Arial"/>
          <w:color w:val="FFFFFF" w:themeColor="background1"/>
        </w:rPr>
        <w:t xml:space="preserve"> za dobavo potrošnih materialov</w:t>
      </w:r>
    </w:p>
    <w:p w14:paraId="2CFF8E4D" w14:textId="77777777" w:rsidR="000756CA" w:rsidRPr="00731494" w:rsidRDefault="000756CA" w:rsidP="000756CA">
      <w:pPr>
        <w:rPr>
          <w:rFonts w:ascii="Arial" w:hAnsi="Arial" w:cs="Arial"/>
        </w:rPr>
      </w:pPr>
    </w:p>
    <w:p w14:paraId="6302E475" w14:textId="77777777" w:rsidR="000756CA" w:rsidRDefault="000756CA" w:rsidP="000756CA">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O DOBAVI IN </w:t>
      </w:r>
      <w:r w:rsidRPr="001E4689">
        <w:rPr>
          <w:rFonts w:ascii="Arial" w:hAnsi="Arial" w:cs="Arial"/>
          <w:b/>
          <w:bCs/>
          <w:color w:val="000000"/>
          <w:sz w:val="27"/>
          <w:szCs w:val="27"/>
        </w:rPr>
        <w:t>NAKUP</w:t>
      </w:r>
      <w:r>
        <w:rPr>
          <w:rFonts w:ascii="Arial" w:hAnsi="Arial" w:cs="Arial"/>
          <w:b/>
          <w:bCs/>
          <w:color w:val="000000"/>
          <w:sz w:val="27"/>
          <w:szCs w:val="27"/>
        </w:rPr>
        <w:t>U</w:t>
      </w:r>
      <w:r w:rsidRPr="001E4689">
        <w:rPr>
          <w:rFonts w:ascii="Arial" w:hAnsi="Arial" w:cs="Arial"/>
          <w:b/>
          <w:bCs/>
          <w:color w:val="000000"/>
          <w:sz w:val="27"/>
          <w:szCs w:val="27"/>
        </w:rPr>
        <w:t xml:space="preserve"> </w:t>
      </w:r>
      <w:r>
        <w:rPr>
          <w:rFonts w:ascii="Arial" w:hAnsi="Arial" w:cs="Arial"/>
          <w:b/>
          <w:bCs/>
          <w:color w:val="000000"/>
          <w:sz w:val="27"/>
          <w:szCs w:val="27"/>
        </w:rPr>
        <w:t xml:space="preserve">POTROŠNIH MATERIALOV ZA </w:t>
      </w:r>
      <w:r w:rsidRPr="009C3B6E">
        <w:rPr>
          <w:rFonts w:ascii="Arial" w:hAnsi="Arial" w:cs="Arial"/>
          <w:b/>
          <w:bCs/>
          <w:color w:val="000000"/>
          <w:sz w:val="27"/>
          <w:szCs w:val="27"/>
        </w:rPr>
        <w:t>SISTEM</w:t>
      </w:r>
      <w:r>
        <w:rPr>
          <w:rFonts w:ascii="Arial" w:hAnsi="Arial" w:cs="Arial"/>
          <w:b/>
          <w:bCs/>
          <w:color w:val="000000"/>
          <w:sz w:val="27"/>
          <w:szCs w:val="27"/>
        </w:rPr>
        <w:t>E</w:t>
      </w:r>
      <w:r w:rsidRPr="009C3B6E">
        <w:rPr>
          <w:rFonts w:ascii="Arial" w:hAnsi="Arial" w:cs="Arial"/>
          <w:b/>
          <w:bCs/>
          <w:color w:val="000000"/>
          <w:sz w:val="27"/>
          <w:szCs w:val="27"/>
        </w:rPr>
        <w:t xml:space="preserve"> ZA VPENJANJE GLAVE ZA POTREBE UKC LJUBLJANA</w:t>
      </w:r>
    </w:p>
    <w:p w14:paraId="73655E58" w14:textId="77777777" w:rsidR="000756CA" w:rsidRPr="00731494" w:rsidRDefault="000756CA" w:rsidP="000756CA">
      <w:pPr>
        <w:spacing w:before="225" w:after="225" w:line="240" w:lineRule="auto"/>
        <w:jc w:val="center"/>
        <w:rPr>
          <w:rFonts w:ascii="Arial" w:hAnsi="Arial" w:cs="Arial"/>
          <w:b/>
          <w:bCs/>
          <w:color w:val="000000"/>
          <w:sz w:val="27"/>
          <w:szCs w:val="27"/>
        </w:rPr>
      </w:pPr>
    </w:p>
    <w:p w14:paraId="12E152E1" w14:textId="77777777" w:rsidR="000756CA" w:rsidRPr="00731494" w:rsidRDefault="000756CA" w:rsidP="000756CA">
      <w:pPr>
        <w:spacing w:before="225" w:after="225" w:line="240" w:lineRule="auto"/>
        <w:jc w:val="center"/>
      </w:pPr>
      <w:r w:rsidRPr="00731494">
        <w:rPr>
          <w:rFonts w:ascii="Arial" w:hAnsi="Arial" w:cs="Arial"/>
          <w:color w:val="000000"/>
          <w:sz w:val="18"/>
          <w:szCs w:val="18"/>
        </w:rPr>
        <w:t>sklenjena med</w:t>
      </w:r>
    </w:p>
    <w:p w14:paraId="693538CF" w14:textId="77777777" w:rsidR="000756CA" w:rsidRPr="00731494" w:rsidRDefault="000756CA" w:rsidP="000756CA">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ki ga zastopa 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0756CA" w:rsidRPr="00731494" w14:paraId="046E4769" w14:textId="77777777" w:rsidTr="00C866CB">
        <w:tc>
          <w:tcPr>
            <w:tcW w:w="3300" w:type="dxa"/>
            <w:tcMar>
              <w:top w:w="0" w:type="auto"/>
              <w:bottom w:w="0" w:type="auto"/>
            </w:tcMar>
            <w:vAlign w:val="center"/>
          </w:tcPr>
          <w:p w14:paraId="39D14A72" w14:textId="77777777" w:rsidR="000756CA" w:rsidRPr="00731494" w:rsidRDefault="000756CA" w:rsidP="00C866CB">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2D21CAD0" w14:textId="77777777" w:rsidR="000756CA" w:rsidRPr="00731494" w:rsidRDefault="000756CA" w:rsidP="00C866CB">
            <w:r w:rsidRPr="00731494">
              <w:rPr>
                <w:rFonts w:ascii="Arial" w:hAnsi="Arial" w:cs="Arial"/>
                <w:color w:val="000000"/>
                <w:position w:val="-2"/>
                <w:sz w:val="18"/>
                <w:szCs w:val="18"/>
              </w:rPr>
              <w:t>5057272000</w:t>
            </w:r>
          </w:p>
        </w:tc>
      </w:tr>
      <w:tr w:rsidR="000756CA" w:rsidRPr="00731494" w14:paraId="3AB8F208" w14:textId="77777777" w:rsidTr="00C866CB">
        <w:tc>
          <w:tcPr>
            <w:tcW w:w="3300" w:type="dxa"/>
            <w:tcMar>
              <w:top w:w="0" w:type="auto"/>
              <w:bottom w:w="0" w:type="auto"/>
            </w:tcMar>
            <w:vAlign w:val="center"/>
          </w:tcPr>
          <w:p w14:paraId="15B64351" w14:textId="77777777" w:rsidR="000756CA" w:rsidRPr="00731494" w:rsidRDefault="000756CA" w:rsidP="00C866CB">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0C41286F" w14:textId="77777777" w:rsidR="000756CA" w:rsidRPr="00731494" w:rsidRDefault="000756CA" w:rsidP="00C866CB">
            <w:r w:rsidRPr="00731494">
              <w:rPr>
                <w:rFonts w:ascii="Arial" w:hAnsi="Arial" w:cs="Arial"/>
                <w:color w:val="000000"/>
                <w:position w:val="-2"/>
                <w:sz w:val="18"/>
                <w:szCs w:val="18"/>
              </w:rPr>
              <w:t>SI 52111776</w:t>
            </w:r>
          </w:p>
        </w:tc>
      </w:tr>
      <w:tr w:rsidR="000756CA" w:rsidRPr="00731494" w14:paraId="4F854F5A" w14:textId="77777777" w:rsidTr="00C866CB">
        <w:tc>
          <w:tcPr>
            <w:tcW w:w="3300" w:type="dxa"/>
            <w:tcMar>
              <w:top w:w="0" w:type="auto"/>
              <w:bottom w:w="0" w:type="auto"/>
            </w:tcMar>
            <w:vAlign w:val="center"/>
          </w:tcPr>
          <w:p w14:paraId="6429F03A" w14:textId="77777777" w:rsidR="000756CA" w:rsidRPr="00731494" w:rsidRDefault="000756CA" w:rsidP="00C866CB">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37F1BA50" w14:textId="77777777" w:rsidR="000756CA" w:rsidRPr="00731494" w:rsidRDefault="000756CA" w:rsidP="00C866CB">
            <w:r w:rsidRPr="00731494">
              <w:rPr>
                <w:rFonts w:ascii="Arial" w:hAnsi="Arial" w:cs="Arial"/>
                <w:color w:val="000000"/>
                <w:position w:val="-2"/>
                <w:sz w:val="18"/>
                <w:szCs w:val="18"/>
              </w:rPr>
              <w:t>SI56 0110 0603 0277 894</w:t>
            </w:r>
          </w:p>
        </w:tc>
      </w:tr>
    </w:tbl>
    <w:p w14:paraId="484203B1" w14:textId="77777777" w:rsidR="000756CA" w:rsidRPr="00731494" w:rsidRDefault="000756CA" w:rsidP="000756CA">
      <w:pPr>
        <w:spacing w:before="225" w:after="225" w:line="240" w:lineRule="auto"/>
        <w:jc w:val="center"/>
      </w:pPr>
      <w:r w:rsidRPr="00731494">
        <w:rPr>
          <w:rFonts w:ascii="Arial" w:hAnsi="Arial" w:cs="Arial"/>
          <w:color w:val="000000"/>
          <w:sz w:val="18"/>
          <w:szCs w:val="18"/>
        </w:rPr>
        <w:t>in</w:t>
      </w:r>
    </w:p>
    <w:p w14:paraId="27946888"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0756CA" w:rsidRPr="00731494" w14:paraId="78B297C3" w14:textId="77777777" w:rsidTr="00C866CB">
        <w:tc>
          <w:tcPr>
            <w:tcW w:w="3300" w:type="dxa"/>
            <w:tcMar>
              <w:top w:w="0" w:type="auto"/>
              <w:bottom w:w="0" w:type="auto"/>
            </w:tcMar>
            <w:vAlign w:val="center"/>
          </w:tcPr>
          <w:p w14:paraId="037AEAF9" w14:textId="77777777" w:rsidR="000756CA" w:rsidRPr="00731494" w:rsidRDefault="000756CA" w:rsidP="00C866CB">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D950376" w14:textId="77777777" w:rsidR="000756CA" w:rsidRPr="00731494" w:rsidRDefault="000756CA" w:rsidP="00C866CB">
            <w:r w:rsidRPr="00731494">
              <w:rPr>
                <w:rFonts w:ascii="Arial" w:hAnsi="Arial" w:cs="Arial"/>
                <w:color w:val="000000"/>
                <w:position w:val="-2"/>
                <w:sz w:val="18"/>
                <w:szCs w:val="18"/>
              </w:rPr>
              <w:t> </w:t>
            </w:r>
          </w:p>
        </w:tc>
      </w:tr>
      <w:tr w:rsidR="000756CA" w:rsidRPr="00731494" w14:paraId="7F058CB7" w14:textId="77777777" w:rsidTr="00C866CB">
        <w:tc>
          <w:tcPr>
            <w:tcW w:w="3300" w:type="dxa"/>
            <w:tcMar>
              <w:top w:w="0" w:type="auto"/>
              <w:bottom w:w="0" w:type="auto"/>
            </w:tcMar>
            <w:vAlign w:val="center"/>
          </w:tcPr>
          <w:p w14:paraId="76750222" w14:textId="77777777" w:rsidR="000756CA" w:rsidRPr="00731494" w:rsidRDefault="000756CA" w:rsidP="00C866CB">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1DFBA95" w14:textId="77777777" w:rsidR="000756CA" w:rsidRPr="00731494" w:rsidRDefault="000756CA" w:rsidP="00C866CB">
            <w:r w:rsidRPr="00731494">
              <w:rPr>
                <w:rFonts w:ascii="Arial" w:hAnsi="Arial" w:cs="Arial"/>
                <w:color w:val="000000"/>
                <w:position w:val="-2"/>
                <w:sz w:val="18"/>
                <w:szCs w:val="18"/>
              </w:rPr>
              <w:t> </w:t>
            </w:r>
          </w:p>
        </w:tc>
      </w:tr>
      <w:tr w:rsidR="000756CA" w:rsidRPr="00731494" w14:paraId="5C35092D" w14:textId="77777777" w:rsidTr="00C866CB">
        <w:tc>
          <w:tcPr>
            <w:tcW w:w="3300" w:type="dxa"/>
            <w:tcMar>
              <w:top w:w="0" w:type="auto"/>
              <w:bottom w:w="0" w:type="auto"/>
            </w:tcMar>
            <w:vAlign w:val="center"/>
          </w:tcPr>
          <w:p w14:paraId="12F4373B" w14:textId="77777777" w:rsidR="000756CA" w:rsidRPr="00731494" w:rsidRDefault="000756CA" w:rsidP="00C866CB">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DF7884F" w14:textId="77777777" w:rsidR="000756CA" w:rsidRPr="00731494" w:rsidRDefault="000756CA" w:rsidP="00C866CB">
            <w:r w:rsidRPr="00731494">
              <w:rPr>
                <w:rFonts w:ascii="Arial" w:hAnsi="Arial" w:cs="Arial"/>
                <w:color w:val="000000"/>
                <w:position w:val="-2"/>
                <w:sz w:val="18"/>
                <w:szCs w:val="18"/>
              </w:rPr>
              <w:t> </w:t>
            </w:r>
          </w:p>
        </w:tc>
      </w:tr>
    </w:tbl>
    <w:p w14:paraId="2135E7A4" w14:textId="77777777" w:rsidR="000756CA" w:rsidRPr="00731494" w:rsidRDefault="000756CA" w:rsidP="000756CA">
      <w:pPr>
        <w:spacing w:before="225" w:after="225" w:line="240" w:lineRule="auto"/>
        <w:jc w:val="both"/>
      </w:pPr>
    </w:p>
    <w:p w14:paraId="2C044CBB"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I. UVODNE DOLOČBE</w:t>
      </w:r>
    </w:p>
    <w:p w14:paraId="3C0066B8" w14:textId="77777777" w:rsidR="000756CA" w:rsidRPr="00731494" w:rsidRDefault="000756CA" w:rsidP="000756CA">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0756CA" w:rsidRPr="00731494" w14:paraId="56CD7D12" w14:textId="77777777" w:rsidTr="00C866CB">
        <w:tc>
          <w:tcPr>
            <w:tcW w:w="0" w:type="auto"/>
            <w:tcMar>
              <w:top w:w="0" w:type="auto"/>
              <w:bottom w:w="0" w:type="auto"/>
            </w:tcMar>
          </w:tcPr>
          <w:p w14:paraId="767170F0" w14:textId="597CF15C" w:rsidR="000756CA" w:rsidRPr="00731494" w:rsidRDefault="000756CA" w:rsidP="00C866CB">
            <w:pPr>
              <w:spacing w:before="225" w:after="225"/>
              <w:jc w:val="both"/>
            </w:pPr>
            <w:r w:rsidRPr="00731494">
              <w:rPr>
                <w:rFonts w:ascii="Arial" w:hAnsi="Arial" w:cs="Arial"/>
                <w:color w:val="000000"/>
                <w:sz w:val="18"/>
                <w:szCs w:val="18"/>
              </w:rPr>
              <w:t xml:space="preserve">Naročnik in dobavitelj </w:t>
            </w:r>
            <w:r>
              <w:rPr>
                <w:rFonts w:ascii="Arial" w:hAnsi="Arial" w:cs="Arial"/>
                <w:color w:val="000000"/>
                <w:sz w:val="18"/>
                <w:szCs w:val="18"/>
              </w:rPr>
              <w:t xml:space="preserve">uvodoma </w:t>
            </w:r>
            <w:r w:rsidRPr="00731494">
              <w:rPr>
                <w:rFonts w:ascii="Arial" w:hAnsi="Arial" w:cs="Arial"/>
                <w:color w:val="000000"/>
                <w:sz w:val="18"/>
                <w:szCs w:val="18"/>
              </w:rPr>
              <w:t>ugotavljata, da:</w:t>
            </w:r>
          </w:p>
          <w:tbl>
            <w:tblPr>
              <w:tblStyle w:val="NormalTablePHPDOCX"/>
              <w:tblW w:w="0" w:type="auto"/>
              <w:tblLook w:val="04A0" w:firstRow="1" w:lastRow="0" w:firstColumn="1" w:lastColumn="0" w:noHBand="0" w:noVBand="1"/>
            </w:tblPr>
            <w:tblGrid>
              <w:gridCol w:w="8746"/>
            </w:tblGrid>
            <w:tr w:rsidR="000756CA" w:rsidRPr="00731494" w14:paraId="73B99EBB" w14:textId="77777777" w:rsidTr="00C866CB">
              <w:tc>
                <w:tcPr>
                  <w:tcW w:w="0" w:type="auto"/>
                  <w:tcMar>
                    <w:top w:w="0" w:type="auto"/>
                    <w:bottom w:w="0" w:type="auto"/>
                  </w:tcMar>
                </w:tcPr>
                <w:p w14:paraId="685FC3D5" w14:textId="77777777" w:rsidR="00866B46" w:rsidRDefault="000756CA"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 xml:space="preserve">je naročnik na Portalu javnih naročil dne _____ pod oznako objave _________ in dne _________ pod oznako objave ____________ </w:t>
                  </w:r>
                  <w:r w:rsidRPr="00731494">
                    <w:rPr>
                      <w:rFonts w:ascii="Arial" w:hAnsi="Arial" w:cs="Arial"/>
                      <w:color w:val="000000"/>
                      <w:sz w:val="18"/>
                      <w:szCs w:val="18"/>
                    </w:rPr>
                    <w:t>v Dopolnilu k Uradnemu listu EU (TED)</w:t>
                  </w:r>
                  <w:r>
                    <w:rPr>
                      <w:rFonts w:ascii="Arial" w:hAnsi="Arial" w:cs="Arial"/>
                      <w:color w:val="000000"/>
                      <w:sz w:val="18"/>
                      <w:szCs w:val="18"/>
                    </w:rPr>
                    <w:t>, objavil javno naročilo z naslovom: »</w:t>
                  </w:r>
                  <w:r w:rsidRPr="000756CA">
                    <w:rPr>
                      <w:rFonts w:ascii="Arial" w:hAnsi="Arial" w:cs="Arial"/>
                      <w:color w:val="000000"/>
                      <w:sz w:val="18"/>
                      <w:szCs w:val="18"/>
                    </w:rPr>
                    <w:t>Nakup sistemov za vpenjanje glave za potrebe UKC Ljubljana</w:t>
                  </w:r>
                  <w:r>
                    <w:rPr>
                      <w:rFonts w:ascii="Arial" w:hAnsi="Arial" w:cs="Arial"/>
                      <w:color w:val="000000"/>
                      <w:sz w:val="18"/>
                      <w:szCs w:val="18"/>
                    </w:rPr>
                    <w:t>«</w:t>
                  </w:r>
                  <w:r w:rsidR="00866B46">
                    <w:rPr>
                      <w:rFonts w:ascii="Arial" w:hAnsi="Arial" w:cs="Arial"/>
                      <w:color w:val="000000"/>
                      <w:sz w:val="18"/>
                      <w:szCs w:val="18"/>
                    </w:rPr>
                    <w:t>,</w:t>
                  </w:r>
                </w:p>
                <w:p w14:paraId="1354403B" w14:textId="77777777" w:rsidR="00866B46" w:rsidRDefault="00866B46"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je bil dobavitelj v okviru javnega naročila izbran kot najugodnejši ponudnik,</w:t>
                  </w:r>
                </w:p>
                <w:p w14:paraId="201A646D" w14:textId="77777777" w:rsidR="00866B46" w:rsidRDefault="00866B46"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 xml:space="preserve">da sta naročnik in dobavitelj dne ______ sklenila Pogodbo o dobavi in nakupu </w:t>
                  </w:r>
                  <w:r w:rsidRPr="000756CA">
                    <w:rPr>
                      <w:rFonts w:ascii="Arial" w:hAnsi="Arial" w:cs="Arial"/>
                      <w:color w:val="000000"/>
                      <w:sz w:val="18"/>
                      <w:szCs w:val="18"/>
                    </w:rPr>
                    <w:t>sistemov za vpenjanje glave za potrebe UKC Ljubljana</w:t>
                  </w:r>
                  <w:r>
                    <w:rPr>
                      <w:rFonts w:ascii="Arial" w:hAnsi="Arial" w:cs="Arial"/>
                      <w:color w:val="000000"/>
                      <w:sz w:val="18"/>
                      <w:szCs w:val="18"/>
                    </w:rPr>
                    <w:t>, št. pogodbe: ________</w:t>
                  </w:r>
                </w:p>
                <w:p w14:paraId="68987A48" w14:textId="77777777" w:rsidR="00866B46" w:rsidRDefault="00866B46"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je v okviru predmeta javnega naročila predvidena tudi dobava potrošnih materialov (žebljičkov) za dobavljene sisteme za vpenjanje glave in</w:t>
                  </w:r>
                </w:p>
                <w:p w14:paraId="10504D7E" w14:textId="5D43C604" w:rsidR="000756CA" w:rsidRPr="00866B46" w:rsidRDefault="00866B46" w:rsidP="00503DC4">
                  <w:pPr>
                    <w:numPr>
                      <w:ilvl w:val="0"/>
                      <w:numId w:val="6"/>
                    </w:numPr>
                    <w:spacing w:after="120"/>
                    <w:ind w:left="714" w:hanging="357"/>
                    <w:jc w:val="both"/>
                    <w:rPr>
                      <w:rFonts w:ascii="Arial" w:hAnsi="Arial" w:cs="Arial"/>
                      <w:color w:val="000000"/>
                      <w:sz w:val="18"/>
                      <w:szCs w:val="18"/>
                    </w:rPr>
                  </w:pPr>
                  <w:r>
                    <w:rPr>
                      <w:rFonts w:ascii="Arial" w:hAnsi="Arial" w:cs="Arial"/>
                      <w:color w:val="000000"/>
                      <w:sz w:val="18"/>
                      <w:szCs w:val="18"/>
                    </w:rPr>
                    <w:t>da se za namen zagotavljanja dobave potrošnih materialov oziroma žebljičkov sklepa predmeta pogodba.</w:t>
                  </w:r>
                </w:p>
              </w:tc>
            </w:tr>
          </w:tbl>
          <w:p w14:paraId="330B6279" w14:textId="2E7BEA05" w:rsidR="000756CA" w:rsidRPr="00731494" w:rsidRDefault="000756CA" w:rsidP="00C866CB">
            <w:pPr>
              <w:spacing w:before="225" w:after="225"/>
              <w:jc w:val="both"/>
              <w:rPr>
                <w:rFonts w:ascii="Arial" w:hAnsi="Arial" w:cs="Arial"/>
                <w:color w:val="000000"/>
                <w:sz w:val="18"/>
                <w:szCs w:val="18"/>
              </w:rPr>
            </w:pPr>
          </w:p>
        </w:tc>
      </w:tr>
    </w:tbl>
    <w:p w14:paraId="7C8733CF" w14:textId="77777777" w:rsidR="000756CA" w:rsidRDefault="000756CA" w:rsidP="000756CA">
      <w:pPr>
        <w:spacing w:before="225" w:after="225" w:line="240" w:lineRule="auto"/>
        <w:jc w:val="both"/>
        <w:rPr>
          <w:rFonts w:ascii="Arial" w:hAnsi="Arial" w:cs="Arial"/>
          <w:b/>
          <w:bCs/>
          <w:color w:val="000000"/>
          <w:sz w:val="18"/>
          <w:szCs w:val="18"/>
        </w:rPr>
      </w:pPr>
    </w:p>
    <w:p w14:paraId="69DB9611"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II. PREDMET POGODBE</w:t>
      </w:r>
    </w:p>
    <w:p w14:paraId="2818EC69" w14:textId="77777777" w:rsidR="000756CA" w:rsidRPr="00731494" w:rsidRDefault="000756CA" w:rsidP="000756CA">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0756CA" w:rsidRPr="00731494" w14:paraId="217BE664" w14:textId="77777777" w:rsidTr="00C866CB">
        <w:tc>
          <w:tcPr>
            <w:tcW w:w="0" w:type="auto"/>
            <w:tcMar>
              <w:top w:w="0" w:type="auto"/>
              <w:bottom w:w="0" w:type="auto"/>
            </w:tcMar>
          </w:tcPr>
          <w:p w14:paraId="6BDACB68" w14:textId="77777777" w:rsidR="000756CA"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866B46">
              <w:rPr>
                <w:rFonts w:ascii="Arial" w:hAnsi="Arial" w:cs="Arial"/>
                <w:color w:val="000000"/>
                <w:sz w:val="18"/>
                <w:szCs w:val="18"/>
              </w:rPr>
              <w:t xml:space="preserve">sukcesivno dobavljal potrošne materiale (navadne in </w:t>
            </w:r>
            <w:r w:rsidR="00866B46" w:rsidRPr="00866B46">
              <w:rPr>
                <w:rFonts w:ascii="Arial" w:hAnsi="Arial" w:cs="Arial"/>
                <w:color w:val="000000"/>
                <w:sz w:val="18"/>
                <w:szCs w:val="18"/>
              </w:rPr>
              <w:t>radiolucentn</w:t>
            </w:r>
            <w:r w:rsidR="00866B46">
              <w:rPr>
                <w:rFonts w:ascii="Arial" w:hAnsi="Arial" w:cs="Arial"/>
                <w:color w:val="000000"/>
                <w:sz w:val="18"/>
                <w:szCs w:val="18"/>
              </w:rPr>
              <w:t xml:space="preserve">e žebljičke) za </w:t>
            </w:r>
            <w:r>
              <w:rPr>
                <w:rFonts w:ascii="Arial" w:hAnsi="Arial" w:cs="Arial"/>
                <w:color w:val="000000"/>
                <w:sz w:val="18"/>
                <w:szCs w:val="18"/>
              </w:rPr>
              <w:t xml:space="preserve">sisteme </w:t>
            </w:r>
            <w:r w:rsidRPr="007A3ACC">
              <w:rPr>
                <w:rFonts w:ascii="Arial" w:hAnsi="Arial" w:cs="Arial"/>
                <w:color w:val="000000"/>
                <w:sz w:val="18"/>
                <w:szCs w:val="18"/>
              </w:rPr>
              <w:t xml:space="preserve">za vpenjanje glave </w:t>
            </w:r>
            <w:r>
              <w:rPr>
                <w:rFonts w:ascii="Arial" w:hAnsi="Arial" w:cs="Arial"/>
                <w:color w:val="000000"/>
                <w:sz w:val="18"/>
                <w:szCs w:val="18"/>
              </w:rPr>
              <w:t xml:space="preserve">za obdobje 60 mesecev od datuma sklenitve te pogodbe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2380DBC5" w14:textId="1CEC456F" w:rsidR="00534B2E" w:rsidRPr="00503DC4" w:rsidRDefault="00534B2E" w:rsidP="00C866CB">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Ocenjena količina potrošnih materialov je </w:t>
            </w:r>
            <w:r w:rsidRPr="00534B2E">
              <w:rPr>
                <w:rFonts w:ascii="Arial" w:hAnsi="Arial" w:cs="Arial"/>
                <w:color w:val="000000"/>
                <w:sz w:val="18"/>
                <w:szCs w:val="18"/>
              </w:rPr>
              <w:t xml:space="preserve">800 zavitkov navadnih žebljičkov na leto in </w:t>
            </w:r>
            <w:r w:rsidR="006A3CF2">
              <w:rPr>
                <w:rFonts w:ascii="Arial" w:hAnsi="Arial" w:cs="Arial"/>
                <w:color w:val="000000"/>
                <w:sz w:val="18"/>
                <w:szCs w:val="18"/>
              </w:rPr>
              <w:t>30</w:t>
            </w:r>
            <w:r w:rsidRPr="00534B2E">
              <w:rPr>
                <w:rFonts w:ascii="Arial" w:hAnsi="Arial" w:cs="Arial"/>
                <w:color w:val="000000"/>
                <w:sz w:val="18"/>
                <w:szCs w:val="18"/>
              </w:rPr>
              <w:t xml:space="preserve"> zavitkov </w:t>
            </w:r>
            <w:proofErr w:type="spellStart"/>
            <w:r w:rsidRPr="00534B2E">
              <w:rPr>
                <w:rFonts w:ascii="Arial" w:hAnsi="Arial" w:cs="Arial"/>
                <w:color w:val="000000"/>
                <w:sz w:val="18"/>
                <w:szCs w:val="18"/>
              </w:rPr>
              <w:t>radiolucentnih</w:t>
            </w:r>
            <w:proofErr w:type="spellEnd"/>
            <w:r w:rsidRPr="00534B2E">
              <w:rPr>
                <w:rFonts w:ascii="Arial" w:hAnsi="Arial" w:cs="Arial"/>
                <w:color w:val="000000"/>
                <w:sz w:val="18"/>
                <w:szCs w:val="18"/>
              </w:rPr>
              <w:t xml:space="preserve"> žebljičkov na leto</w:t>
            </w:r>
            <w:r>
              <w:rPr>
                <w:rFonts w:ascii="Arial" w:hAnsi="Arial" w:cs="Arial"/>
                <w:color w:val="000000"/>
                <w:sz w:val="18"/>
                <w:szCs w:val="18"/>
              </w:rPr>
              <w:t xml:space="preserve">, kar za celotno obdobje veljavnosti sklenjene pogodbe pomeni 4.000 zavitkov navadnih žebljičkov in </w:t>
            </w:r>
            <w:r w:rsidR="004344B9">
              <w:rPr>
                <w:rFonts w:ascii="Arial" w:hAnsi="Arial" w:cs="Arial"/>
                <w:color w:val="000000"/>
                <w:sz w:val="18"/>
                <w:szCs w:val="18"/>
              </w:rPr>
              <w:t>150</w:t>
            </w:r>
            <w:r>
              <w:rPr>
                <w:rFonts w:ascii="Arial" w:hAnsi="Arial" w:cs="Arial"/>
                <w:color w:val="000000"/>
                <w:sz w:val="18"/>
                <w:szCs w:val="18"/>
              </w:rPr>
              <w:t xml:space="preserve"> zavitkov </w:t>
            </w:r>
            <w:proofErr w:type="spellStart"/>
            <w:r w:rsidRPr="00534B2E">
              <w:rPr>
                <w:rFonts w:ascii="Arial" w:hAnsi="Arial" w:cs="Arial"/>
                <w:color w:val="000000"/>
                <w:sz w:val="18"/>
                <w:szCs w:val="18"/>
              </w:rPr>
              <w:t>radiolucentnih</w:t>
            </w:r>
            <w:proofErr w:type="spellEnd"/>
            <w:r w:rsidRPr="00534B2E">
              <w:rPr>
                <w:rFonts w:ascii="Arial" w:hAnsi="Arial" w:cs="Arial"/>
                <w:color w:val="000000"/>
                <w:sz w:val="18"/>
                <w:szCs w:val="18"/>
              </w:rPr>
              <w:t xml:space="preserve"> žebljičkov</w:t>
            </w:r>
            <w:r>
              <w:rPr>
                <w:rFonts w:ascii="Arial" w:hAnsi="Arial" w:cs="Arial"/>
                <w:color w:val="000000"/>
                <w:sz w:val="18"/>
                <w:szCs w:val="18"/>
              </w:rPr>
              <w:t>. Vezano na navedene količine se pogodbeni stranki strinjata, da predstavljajo ocenjene količine, ki za naročnika niso zavezujoče. Naročnik bo potrošne materiale oziroma žebljičke naročal skladno z dejanskimi potrebami, zato je dejanska količina lahko manjša oziroma večja. V primeru povečanja količin se pogodbeni stranki dogovorita, da to ne bo presegalo 30 %.</w:t>
            </w:r>
          </w:p>
        </w:tc>
      </w:tr>
    </w:tbl>
    <w:p w14:paraId="29424B4B" w14:textId="77777777" w:rsidR="000756CA" w:rsidRPr="00731494" w:rsidRDefault="000756CA" w:rsidP="000756CA">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0756CA" w:rsidRPr="00731494" w14:paraId="576BDD5E" w14:textId="77777777" w:rsidTr="00C866CB">
        <w:tc>
          <w:tcPr>
            <w:tcW w:w="0" w:type="auto"/>
            <w:tcMar>
              <w:top w:w="0" w:type="auto"/>
              <w:bottom w:w="0" w:type="auto"/>
            </w:tcMar>
          </w:tcPr>
          <w:p w14:paraId="6F4F423A" w14:textId="5262B93F" w:rsidR="000756CA" w:rsidRPr="00731494" w:rsidRDefault="000756CA" w:rsidP="00C866CB">
            <w:pPr>
              <w:spacing w:before="225" w:after="225"/>
              <w:jc w:val="both"/>
            </w:pPr>
            <w:r w:rsidRPr="00731494">
              <w:rPr>
                <w:rFonts w:ascii="Arial" w:hAnsi="Arial" w:cs="Arial"/>
                <w:color w:val="000000"/>
                <w:sz w:val="18"/>
                <w:szCs w:val="18"/>
              </w:rPr>
              <w:t>Dobavitelj bo izvedel dobav</w:t>
            </w:r>
            <w:r w:rsidR="00866B46">
              <w:rPr>
                <w:rFonts w:ascii="Arial" w:hAnsi="Arial" w:cs="Arial"/>
                <w:color w:val="000000"/>
                <w:sz w:val="18"/>
                <w:szCs w:val="18"/>
              </w:rPr>
              <w:t>e potrošnih materialov izvajal</w:t>
            </w:r>
            <w:r w:rsidRPr="00731494">
              <w:rPr>
                <w:rFonts w:ascii="Arial" w:hAnsi="Arial" w:cs="Arial"/>
                <w:color w:val="000000"/>
                <w:sz w:val="18"/>
                <w:szCs w:val="18"/>
              </w:rPr>
              <w:t xml:space="preserve"> v skladu in v obsegu določenem z naslednjimi dokumenti:</w:t>
            </w:r>
          </w:p>
          <w:tbl>
            <w:tblPr>
              <w:tblStyle w:val="NormalTablePHPDOCX"/>
              <w:tblW w:w="0" w:type="auto"/>
              <w:tblLook w:val="04A0" w:firstRow="1" w:lastRow="0" w:firstColumn="1" w:lastColumn="0" w:noHBand="0" w:noVBand="1"/>
            </w:tblPr>
            <w:tblGrid>
              <w:gridCol w:w="8190"/>
            </w:tblGrid>
            <w:tr w:rsidR="000756CA" w:rsidRPr="00731494" w14:paraId="1020F42C" w14:textId="77777777" w:rsidTr="00C866CB">
              <w:tc>
                <w:tcPr>
                  <w:tcW w:w="0" w:type="auto"/>
                  <w:tcMar>
                    <w:top w:w="0" w:type="auto"/>
                    <w:bottom w:w="0" w:type="auto"/>
                  </w:tcMar>
                </w:tcPr>
                <w:p w14:paraId="4EAC9DEF" w14:textId="77777777" w:rsidR="000756CA" w:rsidRPr="00731494" w:rsidRDefault="000756CA" w:rsidP="00C866CB">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4F33C532" w14:textId="77777777" w:rsidR="000756CA" w:rsidRPr="00731494" w:rsidRDefault="000756CA" w:rsidP="00C866CB">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5B43E9C4" w14:textId="77777777" w:rsidR="000756CA" w:rsidRPr="00731494" w:rsidRDefault="000756CA" w:rsidP="00C866CB">
            <w:pPr>
              <w:spacing w:before="225" w:after="225"/>
              <w:jc w:val="both"/>
            </w:pPr>
            <w:r w:rsidRPr="00731494">
              <w:rPr>
                <w:rFonts w:ascii="Arial" w:hAnsi="Arial" w:cs="Arial"/>
                <w:color w:val="000000"/>
                <w:sz w:val="18"/>
                <w:szCs w:val="18"/>
              </w:rPr>
              <w:t>Predmetni dokumenti so priloga in sestavni del te pogodbe.</w:t>
            </w:r>
          </w:p>
        </w:tc>
      </w:tr>
    </w:tbl>
    <w:p w14:paraId="60183ED5" w14:textId="77777777" w:rsidR="000756CA" w:rsidRPr="00731494" w:rsidRDefault="000756CA" w:rsidP="000756CA">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0756CA" w:rsidRPr="00731494" w14:paraId="75036488" w14:textId="77777777" w:rsidTr="00C866CB">
        <w:tc>
          <w:tcPr>
            <w:tcW w:w="0" w:type="auto"/>
            <w:tcMar>
              <w:top w:w="0" w:type="auto"/>
              <w:bottom w:w="0" w:type="auto"/>
            </w:tcMar>
          </w:tcPr>
          <w:p w14:paraId="1D2F497F" w14:textId="0EED0235" w:rsidR="000756CA" w:rsidRPr="00731494" w:rsidRDefault="000756CA" w:rsidP="00C866CB">
            <w:pPr>
              <w:spacing w:before="225" w:after="225"/>
              <w:jc w:val="both"/>
            </w:pPr>
            <w:r w:rsidRPr="00731494">
              <w:rPr>
                <w:rFonts w:ascii="Arial" w:hAnsi="Arial" w:cs="Arial"/>
                <w:color w:val="000000"/>
                <w:sz w:val="18"/>
                <w:szCs w:val="18"/>
              </w:rPr>
              <w:t>Predmet pogodbe je dobava</w:t>
            </w:r>
            <w:r w:rsidR="00866B46">
              <w:rPr>
                <w:rFonts w:ascii="Arial" w:hAnsi="Arial" w:cs="Arial"/>
                <w:color w:val="000000"/>
                <w:sz w:val="18"/>
                <w:szCs w:val="18"/>
              </w:rPr>
              <w:t xml:space="preserve"> potrošnih materialov za</w:t>
            </w:r>
            <w:r w:rsidRPr="00731494">
              <w:rPr>
                <w:rFonts w:ascii="Arial" w:hAnsi="Arial" w:cs="Arial"/>
                <w:color w:val="000000"/>
                <w:sz w:val="18"/>
                <w:szCs w:val="18"/>
              </w:rPr>
              <w:t xml:space="preserve"> </w:t>
            </w:r>
            <w:r w:rsidR="00866B46">
              <w:rPr>
                <w:rFonts w:ascii="Arial" w:hAnsi="Arial" w:cs="Arial"/>
                <w:color w:val="000000"/>
                <w:sz w:val="18"/>
                <w:szCs w:val="18"/>
              </w:rPr>
              <w:t xml:space="preserve">siseme </w:t>
            </w:r>
            <w:r w:rsidRPr="00B21423">
              <w:rPr>
                <w:rFonts w:ascii="Arial" w:hAnsi="Arial" w:cs="Arial"/>
                <w:color w:val="000000"/>
                <w:sz w:val="18"/>
                <w:szCs w:val="18"/>
              </w:rPr>
              <w:t>za vpenjanje glave</w:t>
            </w:r>
            <w:r w:rsidRPr="00FD22B8">
              <w:rPr>
                <w:rFonts w:ascii="Arial" w:hAnsi="Arial" w:cs="Arial"/>
                <w:color w:val="000000"/>
                <w:sz w:val="18"/>
                <w:szCs w:val="18"/>
              </w:rPr>
              <w:t xml:space="preserve"> za obdobje 60 mesecev od datuma sklenitve te pogodb</w:t>
            </w:r>
            <w:r>
              <w:rPr>
                <w:rFonts w:ascii="Arial" w:hAnsi="Arial" w:cs="Arial"/>
                <w:color w:val="000000"/>
                <w:sz w:val="18"/>
                <w:szCs w:val="18"/>
              </w:rPr>
              <w:t>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0756CA" w:rsidRPr="00731494" w14:paraId="0610070E" w14:textId="77777777" w:rsidTr="00C866CB">
              <w:tc>
                <w:tcPr>
                  <w:tcW w:w="0" w:type="auto"/>
                  <w:tcMar>
                    <w:top w:w="0" w:type="auto"/>
                    <w:bottom w:w="0" w:type="auto"/>
                  </w:tcMar>
                </w:tcPr>
                <w:p w14:paraId="3A2357FE" w14:textId="10DCEFE1" w:rsidR="000756CA" w:rsidRPr="00731494" w:rsidRDefault="000756CA" w:rsidP="00C866CB">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dobava </w:t>
                  </w:r>
                  <w:r w:rsidR="00866B46">
                    <w:rPr>
                      <w:rFonts w:ascii="Arial" w:hAnsi="Arial" w:cs="Arial"/>
                      <w:color w:val="000000"/>
                      <w:sz w:val="18"/>
                      <w:szCs w:val="18"/>
                    </w:rPr>
                    <w:t>potrošnih materialov</w:t>
                  </w:r>
                  <w:r w:rsidRPr="00731494">
                    <w:rPr>
                      <w:rFonts w:ascii="Arial" w:hAnsi="Arial" w:cs="Arial"/>
                      <w:color w:val="000000"/>
                      <w:sz w:val="18"/>
                      <w:szCs w:val="18"/>
                    </w:rPr>
                    <w:t xml:space="preserve"> z vsemi zahtevanimi karakteristikami je bistven element te pogodbe,</w:t>
                  </w:r>
                </w:p>
                <w:p w14:paraId="78F3705B" w14:textId="74D7FF1A" w:rsidR="000756CA" w:rsidRPr="00731494" w:rsidRDefault="000756CA" w:rsidP="00C866CB">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w:t>
                  </w:r>
                  <w:r w:rsidR="00866B46">
                    <w:rPr>
                      <w:rFonts w:ascii="Arial" w:hAnsi="Arial" w:cs="Arial"/>
                      <w:color w:val="000000"/>
                      <w:sz w:val="18"/>
                      <w:szCs w:val="18"/>
                    </w:rPr>
                    <w:t>potrošnih materialov</w:t>
                  </w:r>
                  <w:r w:rsidRPr="00731494">
                    <w:rPr>
                      <w:rFonts w:ascii="Arial" w:hAnsi="Arial" w:cs="Arial"/>
                      <w:color w:val="000000"/>
                      <w:sz w:val="18"/>
                      <w:szCs w:val="18"/>
                    </w:rPr>
                    <w:t xml:space="preserve"> na način in pod takšnimi pogoji, da pri prevozu ne pride do poškodovanja</w:t>
                  </w:r>
                  <w:r w:rsidR="00866B46">
                    <w:rPr>
                      <w:rFonts w:ascii="Arial" w:hAnsi="Arial" w:cs="Arial"/>
                      <w:color w:val="000000"/>
                      <w:sz w:val="18"/>
                      <w:szCs w:val="18"/>
                    </w:rPr>
                    <w:t xml:space="preserve"> in</w:t>
                  </w:r>
                </w:p>
                <w:p w14:paraId="744494DE" w14:textId="20C01942" w:rsidR="000756CA" w:rsidRPr="00731494" w:rsidRDefault="000756CA" w:rsidP="00C866CB">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v primeru, da se v 180 dneh od </w:t>
                  </w:r>
                  <w:r w:rsidR="00866B46">
                    <w:rPr>
                      <w:rFonts w:ascii="Arial" w:hAnsi="Arial" w:cs="Arial"/>
                      <w:color w:val="000000"/>
                      <w:sz w:val="18"/>
                      <w:szCs w:val="18"/>
                    </w:rPr>
                    <w:t xml:space="preserve">posameznega </w:t>
                  </w:r>
                  <w:r w:rsidRPr="00731494">
                    <w:rPr>
                      <w:rFonts w:ascii="Arial" w:hAnsi="Arial" w:cs="Arial"/>
                      <w:color w:val="000000"/>
                      <w:sz w:val="18"/>
                      <w:szCs w:val="18"/>
                    </w:rPr>
                    <w:t xml:space="preserve">prevzema </w:t>
                  </w:r>
                  <w:r w:rsidR="00866B46">
                    <w:rPr>
                      <w:rFonts w:ascii="Arial" w:hAnsi="Arial" w:cs="Arial"/>
                      <w:color w:val="000000"/>
                      <w:sz w:val="18"/>
                      <w:szCs w:val="18"/>
                    </w:rPr>
                    <w:t xml:space="preserve">potrošnih materialov </w:t>
                  </w:r>
                  <w:r w:rsidRPr="00731494">
                    <w:rPr>
                      <w:rFonts w:ascii="Arial" w:hAnsi="Arial" w:cs="Arial"/>
                      <w:color w:val="000000"/>
                      <w:sz w:val="18"/>
                      <w:szCs w:val="18"/>
                    </w:rPr>
                    <w:t xml:space="preserve">izkaže, da </w:t>
                  </w:r>
                  <w:r w:rsidR="00866B46">
                    <w:rPr>
                      <w:rFonts w:ascii="Arial" w:hAnsi="Arial" w:cs="Arial"/>
                      <w:color w:val="000000"/>
                      <w:sz w:val="18"/>
                      <w:szCs w:val="18"/>
                    </w:rPr>
                    <w:t xml:space="preserve">ti </w:t>
                  </w:r>
                  <w:r w:rsidRPr="00731494">
                    <w:rPr>
                      <w:rFonts w:ascii="Arial" w:hAnsi="Arial" w:cs="Arial"/>
                      <w:color w:val="000000"/>
                      <w:sz w:val="18"/>
                      <w:szCs w:val="18"/>
                    </w:rPr>
                    <w:t>ne izpolnjuje</w:t>
                  </w:r>
                  <w:r w:rsidR="00866B46">
                    <w:rPr>
                      <w:rFonts w:ascii="Arial" w:hAnsi="Arial" w:cs="Arial"/>
                      <w:color w:val="000000"/>
                      <w:sz w:val="18"/>
                      <w:szCs w:val="18"/>
                    </w:rPr>
                    <w:t>jo</w:t>
                  </w:r>
                  <w:r w:rsidRPr="00731494">
                    <w:rPr>
                      <w:rFonts w:ascii="Arial" w:hAnsi="Arial" w:cs="Arial"/>
                      <w:color w:val="000000"/>
                      <w:sz w:val="18"/>
                      <w:szCs w:val="18"/>
                    </w:rPr>
                    <w:t xml:space="preserve"> zahtevanih karakteristik ali ima kakšne skrite napake, ki so se ugotovile šele ob dejanski uporabi, je dobavitelj dolžan </w:t>
                  </w:r>
                  <w:r w:rsidR="00866B46">
                    <w:rPr>
                      <w:rFonts w:ascii="Arial" w:hAnsi="Arial" w:cs="Arial"/>
                      <w:color w:val="000000"/>
                      <w:sz w:val="18"/>
                      <w:szCs w:val="18"/>
                    </w:rPr>
                    <w:t xml:space="preserve">dobavljene potrošne materiale </w:t>
                  </w:r>
                  <w:r w:rsidRPr="00731494">
                    <w:rPr>
                      <w:rFonts w:ascii="Arial" w:hAnsi="Arial" w:cs="Arial"/>
                      <w:color w:val="000000"/>
                      <w:sz w:val="18"/>
                      <w:szCs w:val="18"/>
                    </w:rPr>
                    <w:t>nadomestiti z nov</w:t>
                  </w:r>
                  <w:r w:rsidR="00866B46">
                    <w:rPr>
                      <w:rFonts w:ascii="Arial" w:hAnsi="Arial" w:cs="Arial"/>
                      <w:color w:val="000000"/>
                      <w:sz w:val="18"/>
                      <w:szCs w:val="18"/>
                    </w:rPr>
                    <w:t>imi</w:t>
                  </w:r>
                  <w:r w:rsidRPr="00731494">
                    <w:rPr>
                      <w:rFonts w:ascii="Arial" w:hAnsi="Arial" w:cs="Arial"/>
                      <w:color w:val="000000"/>
                      <w:sz w:val="18"/>
                      <w:szCs w:val="18"/>
                    </w:rPr>
                    <w:t xml:space="preserve"> ali povrniti del kupnine, če se s tem strinja naročnik.</w:t>
                  </w:r>
                </w:p>
              </w:tc>
            </w:tr>
          </w:tbl>
          <w:p w14:paraId="2FEB680C" w14:textId="77777777" w:rsidR="000756CA" w:rsidRPr="00731494" w:rsidRDefault="000756CA" w:rsidP="00C866CB"/>
        </w:tc>
      </w:tr>
    </w:tbl>
    <w:p w14:paraId="1E349CE2" w14:textId="77777777" w:rsidR="000756CA" w:rsidRPr="00731494" w:rsidRDefault="000756CA" w:rsidP="000756CA">
      <w:pPr>
        <w:spacing w:after="0" w:line="240" w:lineRule="auto"/>
        <w:jc w:val="center"/>
        <w:rPr>
          <w:rFonts w:ascii="Arial" w:hAnsi="Arial" w:cs="Arial"/>
          <w:b/>
          <w:bCs/>
          <w:color w:val="000000"/>
          <w:sz w:val="18"/>
          <w:szCs w:val="18"/>
        </w:rPr>
      </w:pPr>
    </w:p>
    <w:p w14:paraId="63735E18" w14:textId="77777777" w:rsidR="000756CA" w:rsidRPr="00731494" w:rsidRDefault="000756CA" w:rsidP="000756CA">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0756CA" w:rsidRPr="00731494" w14:paraId="485D3EAB" w14:textId="77777777" w:rsidTr="00C866CB">
        <w:tc>
          <w:tcPr>
            <w:tcW w:w="0" w:type="auto"/>
            <w:tcMar>
              <w:top w:w="0" w:type="auto"/>
              <w:bottom w:w="0" w:type="auto"/>
            </w:tcMar>
          </w:tcPr>
          <w:p w14:paraId="5BEDB04F" w14:textId="77777777" w:rsidR="000756CA" w:rsidRPr="00731494" w:rsidRDefault="000756CA" w:rsidP="00C866CB">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891AEA0" w14:textId="77777777" w:rsidR="000756CA" w:rsidRPr="00731494" w:rsidRDefault="000756CA" w:rsidP="00C866CB">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17E5077F" w14:textId="77777777" w:rsidR="000756CA" w:rsidRPr="00731494" w:rsidRDefault="000756CA" w:rsidP="00C866CB">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3C3A146B"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III. POGODBENA CENA</w:t>
      </w:r>
    </w:p>
    <w:p w14:paraId="1B2E0EBC" w14:textId="77777777" w:rsidR="000756CA" w:rsidRPr="00731494" w:rsidRDefault="000756CA" w:rsidP="000756CA">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0756CA" w:rsidRPr="00731494" w14:paraId="1D667E98" w14:textId="77777777" w:rsidTr="00C866CB">
        <w:tc>
          <w:tcPr>
            <w:tcW w:w="0" w:type="auto"/>
            <w:tcMar>
              <w:top w:w="0" w:type="auto"/>
              <w:bottom w:w="0" w:type="auto"/>
            </w:tcMar>
          </w:tcPr>
          <w:p w14:paraId="50F80F2C" w14:textId="77777777" w:rsidR="000756CA" w:rsidRPr="00731494" w:rsidRDefault="000756CA" w:rsidP="00C866CB">
            <w:pPr>
              <w:spacing w:before="225" w:after="225"/>
              <w:jc w:val="both"/>
            </w:pPr>
            <w:r w:rsidRPr="00731494">
              <w:rPr>
                <w:rFonts w:ascii="Arial" w:hAnsi="Arial" w:cs="Arial"/>
                <w:color w:val="000000"/>
                <w:sz w:val="18"/>
                <w:szCs w:val="18"/>
              </w:rPr>
              <w:t>Pogodbena vrednost je dogovorjena na osnovi ponudbe dobavitelja in znaša:</w:t>
            </w:r>
          </w:p>
          <w:p w14:paraId="576AF2C2" w14:textId="77777777" w:rsidR="000756CA" w:rsidRPr="00731494" w:rsidRDefault="000756CA" w:rsidP="00C866CB">
            <w:pPr>
              <w:spacing w:before="225" w:after="225"/>
              <w:jc w:val="both"/>
            </w:pPr>
            <w:r w:rsidRPr="00731494">
              <w:rPr>
                <w:rFonts w:ascii="Arial" w:hAnsi="Arial" w:cs="Arial"/>
                <w:color w:val="000000"/>
                <w:sz w:val="18"/>
                <w:szCs w:val="18"/>
              </w:rPr>
              <w:t>Vrednost brez davka na dodano vrednost (DDV): ____________ EUR</w:t>
            </w:r>
          </w:p>
          <w:p w14:paraId="3CEFEC45" w14:textId="77777777" w:rsidR="000756CA" w:rsidRPr="00731494" w:rsidRDefault="000756CA" w:rsidP="00C866CB">
            <w:pPr>
              <w:spacing w:before="225" w:after="225"/>
              <w:jc w:val="both"/>
            </w:pPr>
            <w:r w:rsidRPr="00731494">
              <w:rPr>
                <w:rFonts w:ascii="Arial" w:hAnsi="Arial" w:cs="Arial"/>
                <w:color w:val="000000"/>
                <w:sz w:val="18"/>
                <w:szCs w:val="18"/>
              </w:rPr>
              <w:t>Davek na dodano vrednost (DDV): __________________ EUR</w:t>
            </w:r>
          </w:p>
          <w:p w14:paraId="5B47ED34" w14:textId="77777777" w:rsidR="000756CA" w:rsidRPr="00731494" w:rsidRDefault="000756CA" w:rsidP="00C866CB">
            <w:pPr>
              <w:spacing w:before="225" w:after="225"/>
              <w:jc w:val="both"/>
            </w:pPr>
            <w:r w:rsidRPr="00731494">
              <w:rPr>
                <w:rFonts w:ascii="Arial" w:hAnsi="Arial" w:cs="Arial"/>
                <w:color w:val="000000"/>
                <w:sz w:val="18"/>
                <w:szCs w:val="18"/>
              </w:rPr>
              <w:t>Pogodbena vrednost vključno z davkom na dodano vrednost (DDV): _________________ EUR</w:t>
            </w:r>
          </w:p>
          <w:p w14:paraId="7163D16F" w14:textId="77777777" w:rsidR="000756CA" w:rsidRPr="00731494" w:rsidRDefault="000756CA" w:rsidP="00C866CB">
            <w:pPr>
              <w:spacing w:before="225" w:after="225"/>
              <w:jc w:val="both"/>
            </w:pPr>
            <w:r w:rsidRPr="00731494">
              <w:rPr>
                <w:rFonts w:ascii="Arial" w:hAnsi="Arial" w:cs="Arial"/>
                <w:color w:val="000000"/>
                <w:sz w:val="18"/>
                <w:szCs w:val="18"/>
              </w:rPr>
              <w:t>Sredstva za izvedbo naročila so zagotovljena: ________________</w:t>
            </w:r>
          </w:p>
        </w:tc>
      </w:tr>
    </w:tbl>
    <w:p w14:paraId="00135D06" w14:textId="77777777" w:rsidR="000756CA" w:rsidRPr="00731494" w:rsidRDefault="000756CA" w:rsidP="000756CA">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0756CA" w:rsidRPr="00731494" w14:paraId="264DF702" w14:textId="77777777" w:rsidTr="00C866CB">
        <w:tc>
          <w:tcPr>
            <w:tcW w:w="0" w:type="auto"/>
            <w:tcMar>
              <w:top w:w="0" w:type="auto"/>
              <w:bottom w:w="0" w:type="auto"/>
            </w:tcMar>
          </w:tcPr>
          <w:p w14:paraId="01E44D74" w14:textId="3E035687" w:rsidR="000756CA" w:rsidRPr="00731494"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t>Rok plačila je 30 dni od prejema pravilno izstavljenega računa. Dobavitelj lahko izstavi račun za dobavljen</w:t>
            </w:r>
            <w:r w:rsidR="00866B46">
              <w:rPr>
                <w:rFonts w:ascii="Arial" w:hAnsi="Arial" w:cs="Arial"/>
                <w:color w:val="000000"/>
                <w:sz w:val="18"/>
                <w:szCs w:val="18"/>
              </w:rPr>
              <w:t>e</w:t>
            </w:r>
            <w:r w:rsidRPr="00731494">
              <w:rPr>
                <w:rFonts w:ascii="Arial" w:hAnsi="Arial" w:cs="Arial"/>
                <w:color w:val="000000"/>
                <w:sz w:val="18"/>
                <w:szCs w:val="18"/>
              </w:rPr>
              <w:t xml:space="preserve"> </w:t>
            </w:r>
            <w:r w:rsidR="00866B46">
              <w:rPr>
                <w:rFonts w:ascii="Arial" w:hAnsi="Arial" w:cs="Arial"/>
                <w:color w:val="000000"/>
                <w:sz w:val="18"/>
                <w:szCs w:val="18"/>
              </w:rPr>
              <w:t xml:space="preserve">potrošne materiale </w:t>
            </w:r>
            <w:r w:rsidRPr="00731494">
              <w:rPr>
                <w:rFonts w:ascii="Arial" w:hAnsi="Arial" w:cs="Arial"/>
                <w:color w:val="000000"/>
                <w:sz w:val="18"/>
                <w:szCs w:val="18"/>
              </w:rPr>
              <w:t>po izvedeni dobavi</w:t>
            </w:r>
            <w:r w:rsidR="00397757">
              <w:rPr>
                <w:rFonts w:ascii="Arial" w:hAnsi="Arial" w:cs="Arial"/>
                <w:color w:val="000000"/>
                <w:sz w:val="18"/>
                <w:szCs w:val="18"/>
              </w:rPr>
              <w:t>.</w:t>
            </w:r>
          </w:p>
          <w:p w14:paraId="2E7C1D4E" w14:textId="77777777" w:rsidR="000756CA" w:rsidRPr="00731494"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9DD9FF2" w14:textId="77777777" w:rsidR="000756CA" w:rsidRPr="00731494" w:rsidRDefault="000756CA" w:rsidP="00C866CB">
            <w:pPr>
              <w:spacing w:before="225" w:after="225"/>
              <w:jc w:val="both"/>
            </w:pPr>
            <w:r w:rsidRPr="00731494">
              <w:rPr>
                <w:rFonts w:ascii="Arial" w:hAnsi="Arial" w:cs="Arial"/>
                <w:sz w:val="18"/>
                <w:szCs w:val="18"/>
              </w:rPr>
              <w:lastRenderedPageBreak/>
              <w:t>Naročnik se zavezuje, da bo za nemoteno izvajanje pogodbenih obveznosti dobavitelja zagotovil sodelovanje oseb, ki bodo v stiku z dobaviteljem.</w:t>
            </w:r>
          </w:p>
        </w:tc>
      </w:tr>
    </w:tbl>
    <w:p w14:paraId="1809D761" w14:textId="77777777" w:rsidR="000756CA" w:rsidRPr="00731494" w:rsidRDefault="000756CA" w:rsidP="000756CA">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0756CA" w:rsidRPr="00731494" w14:paraId="6561AA45" w14:textId="77777777" w:rsidTr="00C866CB">
        <w:tc>
          <w:tcPr>
            <w:tcW w:w="0" w:type="auto"/>
            <w:tcMar>
              <w:top w:w="0" w:type="auto"/>
              <w:bottom w:w="0" w:type="auto"/>
            </w:tcMar>
          </w:tcPr>
          <w:p w14:paraId="4C985AEF" w14:textId="77777777" w:rsidR="000756CA" w:rsidRPr="00731494" w:rsidRDefault="000756CA" w:rsidP="00C866CB">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0BE57398" w14:textId="77777777" w:rsidR="000756CA" w:rsidRPr="00731494" w:rsidRDefault="000756CA" w:rsidP="00C866CB">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7C904FDA" w14:textId="77777777" w:rsidR="000756CA" w:rsidRPr="00731494" w:rsidRDefault="000756CA" w:rsidP="00C866CB">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475462E5" w14:textId="77777777" w:rsidR="000756CA" w:rsidRPr="00731494" w:rsidRDefault="000756CA" w:rsidP="00C866CB">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0B62B90C" w14:textId="77777777" w:rsidR="000756CA" w:rsidRPr="00731494" w:rsidRDefault="000756CA" w:rsidP="00C866CB">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ECDF9A5"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IV. DOBAVNI ROK in PREVZEM OPREME</w:t>
      </w:r>
    </w:p>
    <w:p w14:paraId="6EEF3450" w14:textId="77777777" w:rsidR="000756CA" w:rsidRPr="00731494" w:rsidRDefault="000756CA" w:rsidP="000756CA">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0756CA" w:rsidRPr="00731494" w14:paraId="41D6BD25" w14:textId="77777777" w:rsidTr="00C866CB">
        <w:tc>
          <w:tcPr>
            <w:tcW w:w="0" w:type="auto"/>
            <w:tcMar>
              <w:top w:w="0" w:type="auto"/>
              <w:bottom w:w="0" w:type="auto"/>
            </w:tcMar>
          </w:tcPr>
          <w:p w14:paraId="3E1388DF" w14:textId="57154AC1" w:rsidR="00397757" w:rsidRDefault="00397757" w:rsidP="00C866CB">
            <w:pPr>
              <w:spacing w:before="225" w:after="225"/>
              <w:jc w:val="both"/>
              <w:rPr>
                <w:rFonts w:ascii="Arial" w:hAnsi="Arial" w:cs="Arial"/>
                <w:color w:val="000000"/>
                <w:sz w:val="18"/>
                <w:szCs w:val="18"/>
              </w:rPr>
            </w:pPr>
            <w:r w:rsidRPr="00397757">
              <w:rPr>
                <w:rFonts w:ascii="Arial" w:hAnsi="Arial" w:cs="Arial"/>
                <w:color w:val="000000"/>
                <w:sz w:val="18"/>
                <w:szCs w:val="18"/>
              </w:rPr>
              <w:t>Dobavitelj mora potrošni material dobavljati skladno z načrtom preventivnega vzdrževanja</w:t>
            </w:r>
            <w:r>
              <w:rPr>
                <w:rFonts w:ascii="Arial" w:hAnsi="Arial" w:cs="Arial"/>
                <w:color w:val="000000"/>
                <w:sz w:val="18"/>
                <w:szCs w:val="18"/>
              </w:rPr>
              <w:t>, ki ga mora naročniku predložiti dobavitelj v roku 10 dni po sklenitvi te pogodbe</w:t>
            </w:r>
            <w:r w:rsidRPr="00397757">
              <w:rPr>
                <w:rFonts w:ascii="Arial" w:hAnsi="Arial" w:cs="Arial"/>
                <w:color w:val="000000"/>
                <w:sz w:val="18"/>
                <w:szCs w:val="18"/>
              </w:rPr>
              <w:t xml:space="preserve"> oziroma kadarkoli na pisno zahtevo naročnika, pri čemer je rok za dobavo potrošnega materiala v primeru zahteve naročnika najkasneje 5 delovnih dni od datuma prejema zahteve naročnika.</w:t>
            </w:r>
          </w:p>
          <w:p w14:paraId="24046C75" w14:textId="77777777" w:rsidR="000756CA" w:rsidRPr="00731494"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1FF62ADA" w14:textId="53365532" w:rsidR="000756CA" w:rsidRPr="00503DC4" w:rsidRDefault="000756CA" w:rsidP="00503DC4">
            <w:pPr>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00397757">
              <w:rPr>
                <w:rFonts w:ascii="Arial" w:hAnsi="Arial" w:cs="Arial"/>
                <w:sz w:val="18"/>
                <w:szCs w:val="18"/>
              </w:rPr>
              <w:t xml:space="preserve">Potrošni materiali morajo </w:t>
            </w:r>
            <w:r w:rsidRPr="00731494">
              <w:rPr>
                <w:rFonts w:ascii="Arial" w:hAnsi="Arial" w:cs="Arial"/>
                <w:sz w:val="18"/>
                <w:szCs w:val="18"/>
              </w:rPr>
              <w:t>biti razložen</w:t>
            </w:r>
            <w:r w:rsidR="00397757">
              <w:rPr>
                <w:rFonts w:ascii="Arial" w:hAnsi="Arial" w:cs="Arial"/>
                <w:sz w:val="18"/>
                <w:szCs w:val="18"/>
              </w:rPr>
              <w:t>i</w:t>
            </w:r>
            <w:r w:rsidRPr="00731494">
              <w:rPr>
                <w:rFonts w:ascii="Arial" w:hAnsi="Arial" w:cs="Arial"/>
                <w:sz w:val="18"/>
                <w:szCs w:val="18"/>
              </w:rPr>
              <w:t xml:space="preserve"> in dostavljen</w:t>
            </w:r>
            <w:r w:rsidR="00397757">
              <w:rPr>
                <w:rFonts w:ascii="Arial" w:hAnsi="Arial" w:cs="Arial"/>
                <w:sz w:val="18"/>
                <w:szCs w:val="18"/>
              </w:rPr>
              <w:t>i</w:t>
            </w:r>
            <w:r w:rsidRPr="00731494">
              <w:rPr>
                <w:rFonts w:ascii="Arial" w:hAnsi="Arial" w:cs="Arial"/>
                <w:sz w:val="18"/>
                <w:szCs w:val="18"/>
              </w:rPr>
              <w:t xml:space="preserve"> v prostore naročnika. Dobavitelj mora izvesti </w:t>
            </w:r>
            <w:r>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tc>
      </w:tr>
    </w:tbl>
    <w:p w14:paraId="66230703"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V. PODIZVAJALCI</w:t>
      </w:r>
    </w:p>
    <w:p w14:paraId="68D0DE5F" w14:textId="77777777" w:rsidR="000756CA" w:rsidRPr="00731494" w:rsidRDefault="000756CA" w:rsidP="000756CA">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0756CA" w:rsidRPr="00731494" w14:paraId="421CA409" w14:textId="77777777" w:rsidTr="00C866CB">
        <w:tc>
          <w:tcPr>
            <w:tcW w:w="0" w:type="auto"/>
            <w:tcMar>
              <w:top w:w="0" w:type="auto"/>
              <w:bottom w:w="0" w:type="auto"/>
            </w:tcMar>
          </w:tcPr>
          <w:p w14:paraId="2FEFCC03" w14:textId="77777777" w:rsidR="000756CA" w:rsidRPr="00731494" w:rsidRDefault="000756CA" w:rsidP="00C866CB">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0756CA" w:rsidRPr="00731494" w14:paraId="387DB3BD" w14:textId="77777777" w:rsidTr="00C866C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D725F57" w14:textId="77777777" w:rsidR="000756CA" w:rsidRPr="00731494" w:rsidRDefault="000756CA" w:rsidP="00C866CB">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C054B0" w14:textId="77777777" w:rsidR="000756CA" w:rsidRPr="00731494" w:rsidRDefault="000756CA" w:rsidP="00C866CB"/>
              </w:tc>
            </w:tr>
            <w:tr w:rsidR="000756CA" w:rsidRPr="00731494" w14:paraId="228693B8" w14:textId="77777777" w:rsidTr="00C866CB">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651E4B" w14:textId="77777777" w:rsidR="000756CA" w:rsidRPr="00731494" w:rsidRDefault="000756CA" w:rsidP="00C866CB">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7480BC5" w14:textId="77777777" w:rsidR="000756CA" w:rsidRPr="00731494" w:rsidRDefault="000756CA" w:rsidP="00C866CB">
                  <w:pPr>
                    <w:spacing w:before="135" w:after="135"/>
                    <w:jc w:val="both"/>
                    <w:textAlignment w:val="center"/>
                  </w:pPr>
                  <w:r w:rsidRPr="00731494">
                    <w:rPr>
                      <w:rFonts w:ascii="Arial" w:hAnsi="Arial" w:cs="Arial"/>
                      <w:color w:val="000000"/>
                      <w:position w:val="-2"/>
                      <w:sz w:val="18"/>
                      <w:szCs w:val="18"/>
                    </w:rPr>
                    <w:t>Opis del, ki jih bo izvedel podizvajalec:</w:t>
                  </w:r>
                </w:p>
                <w:p w14:paraId="31F86D51" w14:textId="77777777" w:rsidR="000756CA" w:rsidRPr="00731494" w:rsidRDefault="000756CA" w:rsidP="00C866CB">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1FDDC4C6" w14:textId="77777777" w:rsidR="000756CA" w:rsidRPr="00731494" w:rsidRDefault="000756CA" w:rsidP="00C866CB">
            <w:pPr>
              <w:spacing w:before="225" w:after="225"/>
              <w:jc w:val="both"/>
            </w:pPr>
            <w:r w:rsidRPr="00731494">
              <w:rPr>
                <w:rFonts w:ascii="Arial" w:hAnsi="Arial" w:cs="Arial"/>
                <w:i/>
                <w:iCs/>
                <w:color w:val="000000"/>
                <w:sz w:val="18"/>
                <w:szCs w:val="18"/>
              </w:rPr>
              <w:t>Opomba:</w:t>
            </w:r>
          </w:p>
          <w:p w14:paraId="19D2ABFC" w14:textId="77777777" w:rsidR="000756CA" w:rsidRPr="00731494" w:rsidRDefault="000756CA" w:rsidP="00C866CB">
            <w:pPr>
              <w:spacing w:before="225" w:after="225"/>
              <w:jc w:val="both"/>
            </w:pPr>
            <w:r w:rsidRPr="00731494">
              <w:rPr>
                <w:rFonts w:ascii="Arial" w:hAnsi="Arial" w:cs="Arial"/>
                <w:i/>
                <w:iCs/>
                <w:color w:val="000000"/>
                <w:sz w:val="18"/>
                <w:szCs w:val="18"/>
              </w:rPr>
              <w:t>V KOLIKOR PONUDNIK NE NASTOPA S PODIZVAJALCI SE RAZDELEK IZBRIŠE</w:t>
            </w:r>
          </w:p>
        </w:tc>
      </w:tr>
    </w:tbl>
    <w:p w14:paraId="5FCDBDAA" w14:textId="77777777" w:rsidR="000756CA" w:rsidRPr="00731494" w:rsidRDefault="000756CA" w:rsidP="000756CA">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0756CA" w:rsidRPr="00731494" w14:paraId="64BB5C5A" w14:textId="77777777" w:rsidTr="00C866CB">
        <w:tc>
          <w:tcPr>
            <w:tcW w:w="0" w:type="auto"/>
            <w:tcMar>
              <w:top w:w="0" w:type="auto"/>
              <w:bottom w:w="0" w:type="auto"/>
            </w:tcMar>
          </w:tcPr>
          <w:p w14:paraId="72F21F23" w14:textId="77777777" w:rsidR="000756CA" w:rsidRPr="00731494" w:rsidRDefault="000756CA" w:rsidP="00C866CB">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4DA16FA2" w14:textId="77777777" w:rsidR="000756CA" w:rsidRPr="00731494" w:rsidRDefault="000756CA" w:rsidP="00C866CB">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0756CA" w:rsidRPr="00731494" w14:paraId="6953F6CB" w14:textId="77777777" w:rsidTr="00C866CB">
              <w:tc>
                <w:tcPr>
                  <w:tcW w:w="0" w:type="auto"/>
                  <w:tcMar>
                    <w:top w:w="0" w:type="auto"/>
                    <w:bottom w:w="0" w:type="auto"/>
                  </w:tcMar>
                </w:tcPr>
                <w:p w14:paraId="454485AC" w14:textId="77777777" w:rsidR="000756CA" w:rsidRPr="00731494" w:rsidRDefault="000756CA" w:rsidP="00C866CB">
                  <w:pPr>
                    <w:numPr>
                      <w:ilvl w:val="0"/>
                      <w:numId w:val="9"/>
                    </w:numPr>
                    <w:jc w:val="both"/>
                    <w:rPr>
                      <w:rFonts w:ascii="Arial" w:hAnsi="Arial" w:cs="Arial"/>
                      <w:color w:val="000000"/>
                      <w:sz w:val="18"/>
                      <w:szCs w:val="18"/>
                    </w:rPr>
                  </w:pPr>
                  <w:r w:rsidRPr="00731494">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70C8FFEF" w14:textId="77777777" w:rsidR="000756CA" w:rsidRPr="00731494" w:rsidRDefault="000756CA" w:rsidP="00C866CB">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6A0F559A" w14:textId="77777777" w:rsidR="000756CA" w:rsidRPr="00731494" w:rsidRDefault="000756CA" w:rsidP="00C866CB">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552FC1A1" w14:textId="77777777" w:rsidR="000756CA" w:rsidRPr="00731494" w:rsidRDefault="000756CA" w:rsidP="00C866CB">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24242F4E" w14:textId="77777777" w:rsidR="000756CA" w:rsidRPr="00731494" w:rsidRDefault="000756CA" w:rsidP="00C866CB">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B3799CE" w14:textId="77777777" w:rsidR="000756CA" w:rsidRPr="00731494" w:rsidRDefault="000756CA" w:rsidP="00C866CB">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F143ED7" w14:textId="77777777" w:rsidR="000756CA" w:rsidRPr="00731494" w:rsidRDefault="000756CA" w:rsidP="00C866CB">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06BB9121" w14:textId="77777777" w:rsidR="000756CA" w:rsidRPr="00731494" w:rsidRDefault="000756CA" w:rsidP="00C866CB">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2D2DFD6" w14:textId="77777777" w:rsidR="000756CA" w:rsidRPr="00731494" w:rsidRDefault="000756CA" w:rsidP="000756CA">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0756CA" w:rsidRPr="00731494" w14:paraId="58BFA67C" w14:textId="77777777" w:rsidTr="00C866CB">
        <w:tc>
          <w:tcPr>
            <w:tcW w:w="0" w:type="auto"/>
            <w:tcMar>
              <w:top w:w="0" w:type="auto"/>
              <w:bottom w:w="0" w:type="auto"/>
            </w:tcMar>
          </w:tcPr>
          <w:p w14:paraId="6EE1C0DF" w14:textId="77777777" w:rsidR="000756CA" w:rsidRPr="00731494" w:rsidRDefault="000756CA" w:rsidP="00C866CB">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5B12AB1" w14:textId="77777777" w:rsidR="000756CA" w:rsidRPr="00731494" w:rsidRDefault="000756CA" w:rsidP="00C866CB">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4B62C940"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VI. OBVEZNOSTI IN JAMSTVA DOBAVITELJA</w:t>
      </w:r>
    </w:p>
    <w:p w14:paraId="27CF6CCD" w14:textId="77777777" w:rsidR="000756CA" w:rsidRPr="00731494" w:rsidRDefault="000756CA" w:rsidP="000756CA">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0756CA" w:rsidRPr="00731494" w14:paraId="2334D66E" w14:textId="77777777" w:rsidTr="00C866CB">
        <w:tc>
          <w:tcPr>
            <w:tcW w:w="0" w:type="auto"/>
            <w:tcMar>
              <w:top w:w="0" w:type="auto"/>
              <w:bottom w:w="0" w:type="auto"/>
            </w:tcMar>
          </w:tcPr>
          <w:p w14:paraId="5B8DB210" w14:textId="77777777" w:rsidR="000756CA" w:rsidRPr="00731494" w:rsidRDefault="000756CA" w:rsidP="00C866CB">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756CA" w:rsidRPr="00731494" w14:paraId="7AE93503" w14:textId="77777777" w:rsidTr="00C866CB">
              <w:tc>
                <w:tcPr>
                  <w:tcW w:w="0" w:type="auto"/>
                  <w:tcMar>
                    <w:top w:w="0" w:type="auto"/>
                    <w:bottom w:w="0" w:type="auto"/>
                  </w:tcMar>
                </w:tcPr>
                <w:p w14:paraId="65F4F57D" w14:textId="77777777" w:rsidR="000756CA" w:rsidRPr="00731494" w:rsidRDefault="000756CA" w:rsidP="00C866CB">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017AA8E9" w14:textId="77777777" w:rsidR="000756CA" w:rsidRPr="00731494" w:rsidRDefault="000756CA" w:rsidP="00C866CB">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59AEA6B8" w14:textId="77777777" w:rsidR="000756CA" w:rsidRPr="00731494" w:rsidRDefault="000756CA" w:rsidP="00C866CB">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1C3EC3E7" w14:textId="77777777" w:rsidR="000756CA" w:rsidRPr="00731494" w:rsidRDefault="000756CA" w:rsidP="00C866CB">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EEE38CE" w14:textId="77777777" w:rsidR="000756CA" w:rsidRPr="00731494" w:rsidRDefault="000756CA" w:rsidP="00C866CB">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0406000B" w14:textId="77777777" w:rsidR="000756CA" w:rsidRPr="00731494" w:rsidRDefault="000756CA" w:rsidP="00C866CB">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753C6B3A" w14:textId="77777777" w:rsidR="000756CA" w:rsidRPr="00731494" w:rsidRDefault="000756CA" w:rsidP="00C866CB">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29EA89FB" w14:textId="1C4EF880" w:rsidR="000756CA" w:rsidRPr="00731494" w:rsidRDefault="000756CA" w:rsidP="00C866CB">
                  <w:pPr>
                    <w:pStyle w:val="Odstavekseznama"/>
                    <w:numPr>
                      <w:ilvl w:val="0"/>
                      <w:numId w:val="18"/>
                    </w:numPr>
                    <w:jc w:val="both"/>
                    <w:rPr>
                      <w:rFonts w:ascii="Arial" w:hAnsi="Arial" w:cs="Arial"/>
                      <w:sz w:val="18"/>
                      <w:szCs w:val="18"/>
                    </w:rPr>
                  </w:pPr>
                  <w:r w:rsidRPr="00731494">
                    <w:rPr>
                      <w:rFonts w:ascii="Arial" w:hAnsi="Arial" w:cs="Arial"/>
                      <w:sz w:val="18"/>
                      <w:szCs w:val="18"/>
                    </w:rPr>
                    <w:lastRenderedPageBreak/>
                    <w:t xml:space="preserve">da </w:t>
                  </w:r>
                  <w:r w:rsidR="00397757">
                    <w:rPr>
                      <w:rFonts w:ascii="Arial" w:hAnsi="Arial" w:cs="Arial"/>
                      <w:sz w:val="18"/>
                      <w:szCs w:val="18"/>
                    </w:rPr>
                    <w:t>dobavljeni potrošni materiali</w:t>
                  </w:r>
                  <w:r w:rsidRPr="00731494">
                    <w:rPr>
                      <w:rFonts w:ascii="Arial" w:hAnsi="Arial" w:cs="Arial"/>
                      <w:sz w:val="18"/>
                      <w:szCs w:val="18"/>
                    </w:rPr>
                    <w:t xml:space="preserve"> nima</w:t>
                  </w:r>
                  <w:r w:rsidR="00397757">
                    <w:rPr>
                      <w:rFonts w:ascii="Arial" w:hAnsi="Arial" w:cs="Arial"/>
                      <w:sz w:val="18"/>
                      <w:szCs w:val="18"/>
                    </w:rPr>
                    <w:t>jo</w:t>
                  </w:r>
                  <w:r w:rsidRPr="00731494">
                    <w:rPr>
                      <w:rFonts w:ascii="Arial" w:hAnsi="Arial" w:cs="Arial"/>
                      <w:sz w:val="18"/>
                      <w:szCs w:val="18"/>
                    </w:rPr>
                    <w:t xml:space="preserve"> stvarnih napak; </w:t>
                  </w:r>
                </w:p>
                <w:p w14:paraId="25BC2A0B" w14:textId="17C7A8A0" w:rsidR="000756CA" w:rsidRPr="00731494" w:rsidRDefault="000756CA" w:rsidP="00C866CB">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w:t>
                  </w:r>
                  <w:r w:rsidR="00397757">
                    <w:rPr>
                      <w:rFonts w:ascii="Arial" w:hAnsi="Arial" w:cs="Arial"/>
                      <w:sz w:val="18"/>
                      <w:szCs w:val="18"/>
                    </w:rPr>
                    <w:t xml:space="preserve">dobavljen potrošni material </w:t>
                  </w:r>
                  <w:r w:rsidRPr="00731494">
                    <w:rPr>
                      <w:rFonts w:ascii="Arial" w:hAnsi="Arial" w:cs="Arial"/>
                      <w:sz w:val="18"/>
                      <w:szCs w:val="18"/>
                    </w:rPr>
                    <w:t xml:space="preserve">nov; </w:t>
                  </w:r>
                </w:p>
                <w:p w14:paraId="3EA5A2E4" w14:textId="021CE1C7" w:rsidR="000756CA" w:rsidRPr="00731494" w:rsidRDefault="000756CA" w:rsidP="00C866CB">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w:t>
                  </w:r>
                  <w:r w:rsidR="00397757">
                    <w:rPr>
                      <w:rFonts w:ascii="Arial" w:hAnsi="Arial" w:cs="Arial"/>
                      <w:sz w:val="18"/>
                      <w:szCs w:val="18"/>
                    </w:rPr>
                    <w:t xml:space="preserve">potrošni material </w:t>
                  </w:r>
                  <w:r w:rsidRPr="00731494">
                    <w:rPr>
                      <w:rFonts w:ascii="Arial" w:hAnsi="Arial" w:cs="Arial"/>
                      <w:sz w:val="18"/>
                      <w:szCs w:val="18"/>
                    </w:rPr>
                    <w:t xml:space="preserve">nima pravnih napak; </w:t>
                  </w:r>
                </w:p>
                <w:p w14:paraId="7366D5D3" w14:textId="7F946076" w:rsidR="000756CA" w:rsidRPr="00731494" w:rsidRDefault="000756CA" w:rsidP="00C866CB">
                  <w:pPr>
                    <w:pStyle w:val="Odstavekseznama"/>
                    <w:numPr>
                      <w:ilvl w:val="0"/>
                      <w:numId w:val="18"/>
                    </w:numPr>
                    <w:jc w:val="both"/>
                    <w:rPr>
                      <w:rFonts w:ascii="Arial" w:hAnsi="Arial" w:cs="Arial"/>
                      <w:sz w:val="18"/>
                      <w:szCs w:val="18"/>
                    </w:rPr>
                  </w:pPr>
                  <w:r w:rsidRPr="00731494">
                    <w:rPr>
                      <w:rFonts w:ascii="Arial" w:hAnsi="Arial" w:cs="Arial"/>
                      <w:sz w:val="18"/>
                      <w:szCs w:val="18"/>
                    </w:rPr>
                    <w:t>da</w:t>
                  </w:r>
                  <w:r w:rsidR="00397757">
                    <w:rPr>
                      <w:rFonts w:ascii="Arial" w:hAnsi="Arial" w:cs="Arial"/>
                      <w:sz w:val="18"/>
                      <w:szCs w:val="18"/>
                    </w:rPr>
                    <w:t xml:space="preserve"> potrošni matriali</w:t>
                  </w:r>
                  <w:r w:rsidRPr="00731494">
                    <w:rPr>
                      <w:rFonts w:ascii="Arial" w:hAnsi="Arial" w:cs="Arial"/>
                      <w:sz w:val="18"/>
                      <w:szCs w:val="18"/>
                    </w:rPr>
                    <w:t xml:space="preserve"> popolnoma ustreza</w:t>
                  </w:r>
                  <w:r w:rsidR="00397757">
                    <w:rPr>
                      <w:rFonts w:ascii="Arial" w:hAnsi="Arial" w:cs="Arial"/>
                      <w:sz w:val="18"/>
                      <w:szCs w:val="18"/>
                    </w:rPr>
                    <w:t>jo</w:t>
                  </w:r>
                  <w:r w:rsidRPr="00731494">
                    <w:rPr>
                      <w:rFonts w:ascii="Arial" w:hAnsi="Arial" w:cs="Arial"/>
                      <w:sz w:val="18"/>
                      <w:szCs w:val="18"/>
                    </w:rPr>
                    <w:t xml:space="preserve"> vsem tehničnim opisom, karakteristikam in specifikacijam, ki so bila dana v okviru ponudbene dokumentacije in so priloga te pogodbe; </w:t>
                  </w:r>
                </w:p>
                <w:p w14:paraId="4B25E70E" w14:textId="0A3218B4" w:rsidR="000756CA" w:rsidRPr="00731494" w:rsidRDefault="000756CA" w:rsidP="00C866CB">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w:t>
                  </w:r>
                  <w:r w:rsidR="00397757">
                    <w:rPr>
                      <w:rFonts w:ascii="Arial" w:hAnsi="Arial" w:cs="Arial"/>
                      <w:sz w:val="18"/>
                      <w:szCs w:val="18"/>
                    </w:rPr>
                    <w:t>dobavljene materiale</w:t>
                  </w:r>
                  <w:r w:rsidRPr="00731494">
                    <w:rPr>
                      <w:rFonts w:ascii="Arial" w:hAnsi="Arial" w:cs="Arial"/>
                      <w:sz w:val="18"/>
                      <w:szCs w:val="18"/>
                    </w:rPr>
                    <w:t xml:space="preserve">, dobavitelj pa bo brezhibno izvrševal vse obveznosti, ki so vezane na </w:t>
                  </w:r>
                  <w:r w:rsidR="00397757">
                    <w:rPr>
                      <w:rFonts w:ascii="Arial" w:hAnsi="Arial" w:cs="Arial"/>
                      <w:sz w:val="18"/>
                      <w:szCs w:val="18"/>
                    </w:rPr>
                    <w:t>dobavljene materiale</w:t>
                  </w:r>
                  <w:r w:rsidRPr="00731494">
                    <w:rPr>
                      <w:rFonts w:ascii="Arial" w:hAnsi="Arial" w:cs="Arial"/>
                      <w:sz w:val="18"/>
                      <w:szCs w:val="18"/>
                    </w:rPr>
                    <w:t xml:space="preserve">. </w:t>
                  </w:r>
                </w:p>
                <w:p w14:paraId="081DD10B" w14:textId="6D066BFB" w:rsidR="000756CA" w:rsidRPr="00731494" w:rsidRDefault="000756CA" w:rsidP="00C866CB">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pokažejo našteta odstopanja ali napake, mora dobavitelj te napake odpraviti ali zamenjati v roku, ki ga dogovori z naročnikom.</w:t>
                  </w:r>
                </w:p>
              </w:tc>
            </w:tr>
          </w:tbl>
          <w:p w14:paraId="5FA39FC3" w14:textId="77777777" w:rsidR="000756CA" w:rsidRPr="00731494" w:rsidRDefault="000756CA" w:rsidP="00C866CB"/>
        </w:tc>
      </w:tr>
    </w:tbl>
    <w:p w14:paraId="3D130497"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lastRenderedPageBreak/>
        <w:t>VII. SKRBNIKI POGODBE</w:t>
      </w:r>
    </w:p>
    <w:p w14:paraId="1DA3EB66" w14:textId="77777777" w:rsidR="000756CA" w:rsidRPr="00731494" w:rsidRDefault="000756CA" w:rsidP="000756CA">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0756CA" w:rsidRPr="00731494" w14:paraId="2ED327EA" w14:textId="77777777" w:rsidTr="00C866CB">
        <w:tc>
          <w:tcPr>
            <w:tcW w:w="0" w:type="auto"/>
            <w:tcMar>
              <w:top w:w="0" w:type="auto"/>
              <w:bottom w:w="0" w:type="auto"/>
            </w:tcMar>
          </w:tcPr>
          <w:p w14:paraId="348A7A07" w14:textId="77777777" w:rsidR="000756CA" w:rsidRPr="00731494" w:rsidRDefault="000756CA" w:rsidP="00C866CB">
            <w:pPr>
              <w:spacing w:before="225" w:after="225"/>
              <w:jc w:val="both"/>
            </w:pPr>
            <w:r w:rsidRPr="00731494">
              <w:rPr>
                <w:rFonts w:ascii="Arial" w:hAnsi="Arial" w:cs="Arial"/>
                <w:color w:val="000000"/>
                <w:sz w:val="18"/>
                <w:szCs w:val="18"/>
              </w:rPr>
              <w:t>Skrbnik pogodbe s strani naročnika je ______________</w:t>
            </w:r>
          </w:p>
          <w:p w14:paraId="3F782D71" w14:textId="77777777" w:rsidR="000756CA" w:rsidRPr="00731494" w:rsidRDefault="000756CA" w:rsidP="00C866CB">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00742C29" w14:textId="77777777" w:rsidR="000756CA" w:rsidRPr="00731494" w:rsidRDefault="000756CA" w:rsidP="00C866CB">
            <w:pPr>
              <w:spacing w:before="225" w:after="225"/>
              <w:jc w:val="both"/>
            </w:pPr>
            <w:r w:rsidRPr="00731494">
              <w:rPr>
                <w:rFonts w:ascii="Arial" w:hAnsi="Arial" w:cs="Arial"/>
                <w:color w:val="000000"/>
                <w:sz w:val="18"/>
                <w:szCs w:val="18"/>
              </w:rPr>
              <w:t>Pooblaščeni predstavnik dobavitelja je _______________</w:t>
            </w:r>
          </w:p>
          <w:p w14:paraId="03CEC7C9" w14:textId="77777777" w:rsidR="000756CA" w:rsidRPr="00731494" w:rsidRDefault="000756CA" w:rsidP="00C866CB">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75AEFC55"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VIII. POGODBENA KAZEN</w:t>
      </w:r>
    </w:p>
    <w:p w14:paraId="5513338A" w14:textId="77777777" w:rsidR="000756CA" w:rsidRPr="00731494" w:rsidRDefault="000756CA" w:rsidP="000756CA">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0756CA" w:rsidRPr="00731494" w14:paraId="4C9EB56F" w14:textId="77777777" w:rsidTr="00C866CB">
        <w:tc>
          <w:tcPr>
            <w:tcW w:w="0" w:type="auto"/>
            <w:tcMar>
              <w:top w:w="0" w:type="auto"/>
              <w:bottom w:w="0" w:type="auto"/>
            </w:tcMar>
          </w:tcPr>
          <w:p w14:paraId="5CAD1185" w14:textId="77777777" w:rsidR="000756CA" w:rsidRPr="00731494" w:rsidRDefault="000756CA" w:rsidP="00C866CB">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7685F3BB" w14:textId="77777777" w:rsidR="000756CA" w:rsidRPr="00731494" w:rsidRDefault="000756CA" w:rsidP="00C866CB">
            <w:pPr>
              <w:spacing w:before="225" w:after="225"/>
              <w:jc w:val="both"/>
            </w:pPr>
            <w:r w:rsidRPr="00731494">
              <w:rPr>
                <w:rFonts w:ascii="Arial" w:hAnsi="Arial" w:cs="Arial"/>
                <w:color w:val="000000"/>
                <w:sz w:val="18"/>
                <w:szCs w:val="18"/>
              </w:rPr>
              <w:t>Pogodbena kazen se obračuna pri plačilu za opravljeno dobavo.</w:t>
            </w:r>
          </w:p>
          <w:p w14:paraId="0BE433AA" w14:textId="77777777" w:rsidR="000756CA" w:rsidRPr="00731494" w:rsidRDefault="000756CA" w:rsidP="00C866CB">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D0A3EC7" w14:textId="3C18D9D7" w:rsidR="00397757" w:rsidRPr="00731494" w:rsidRDefault="00397757" w:rsidP="00397757">
      <w:pPr>
        <w:spacing w:after="0" w:line="240" w:lineRule="auto"/>
        <w:rPr>
          <w:rFonts w:ascii="Arial" w:hAnsi="Arial" w:cs="Arial"/>
          <w:b/>
          <w:bCs/>
          <w:color w:val="000000"/>
          <w:sz w:val="18"/>
          <w:szCs w:val="18"/>
        </w:rPr>
      </w:pPr>
      <w:r>
        <w:rPr>
          <w:rFonts w:ascii="Arial" w:hAnsi="Arial" w:cs="Arial"/>
          <w:b/>
          <w:bCs/>
          <w:color w:val="000000"/>
          <w:sz w:val="18"/>
          <w:szCs w:val="18"/>
        </w:rPr>
        <w:t>I</w:t>
      </w:r>
      <w:r w:rsidRPr="00731494">
        <w:rPr>
          <w:rFonts w:ascii="Arial" w:hAnsi="Arial" w:cs="Arial"/>
          <w:b/>
          <w:bCs/>
          <w:color w:val="000000"/>
          <w:sz w:val="18"/>
          <w:szCs w:val="18"/>
        </w:rPr>
        <w:t xml:space="preserve">X. </w:t>
      </w:r>
      <w:r>
        <w:rPr>
          <w:rFonts w:ascii="Arial" w:hAnsi="Arial" w:cs="Arial"/>
          <w:b/>
          <w:bCs/>
          <w:color w:val="000000"/>
          <w:sz w:val="18"/>
          <w:szCs w:val="18"/>
        </w:rPr>
        <w:t>SKRITE NAPAKE</w:t>
      </w:r>
    </w:p>
    <w:p w14:paraId="7BEEBCFD" w14:textId="77777777" w:rsidR="000756CA" w:rsidRDefault="000756CA" w:rsidP="000756CA">
      <w:pPr>
        <w:spacing w:after="0" w:line="240" w:lineRule="auto"/>
        <w:jc w:val="center"/>
        <w:rPr>
          <w:rFonts w:ascii="Arial" w:hAnsi="Arial" w:cs="Arial"/>
          <w:b/>
          <w:bCs/>
          <w:color w:val="000000"/>
          <w:sz w:val="18"/>
          <w:szCs w:val="18"/>
        </w:rPr>
      </w:pPr>
    </w:p>
    <w:p w14:paraId="44A6CC2A" w14:textId="044C9D7D" w:rsidR="000756CA" w:rsidRPr="00731494" w:rsidRDefault="00397757" w:rsidP="000756CA">
      <w:pPr>
        <w:spacing w:after="0" w:line="240" w:lineRule="auto"/>
        <w:jc w:val="center"/>
      </w:pPr>
      <w:r>
        <w:rPr>
          <w:rFonts w:ascii="Arial" w:hAnsi="Arial" w:cs="Arial"/>
          <w:b/>
          <w:bCs/>
          <w:color w:val="000000"/>
          <w:sz w:val="18"/>
          <w:szCs w:val="18"/>
        </w:rPr>
        <w:t>16</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0557CD50" w14:textId="77777777" w:rsidTr="00C866CB">
        <w:tc>
          <w:tcPr>
            <w:tcW w:w="0" w:type="auto"/>
            <w:tcMar>
              <w:top w:w="0" w:type="auto"/>
              <w:bottom w:w="0" w:type="auto"/>
            </w:tcMar>
          </w:tcPr>
          <w:p w14:paraId="4DF32ED0" w14:textId="77777777" w:rsidR="000756CA" w:rsidRPr="00731494" w:rsidRDefault="000756CA" w:rsidP="00C866C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21866AAE" w14:textId="77777777" w:rsidR="00397757" w:rsidRDefault="00397757" w:rsidP="000756CA">
      <w:pPr>
        <w:spacing w:after="0" w:line="240" w:lineRule="auto"/>
        <w:rPr>
          <w:rFonts w:ascii="Arial" w:hAnsi="Arial" w:cs="Arial"/>
          <w:b/>
          <w:bCs/>
          <w:color w:val="000000"/>
          <w:sz w:val="18"/>
          <w:szCs w:val="18"/>
        </w:rPr>
      </w:pPr>
    </w:p>
    <w:p w14:paraId="2319C67B" w14:textId="5EC0B256" w:rsidR="000756CA" w:rsidRPr="00731494" w:rsidRDefault="000756CA" w:rsidP="000756CA">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EE011E2" w14:textId="77777777" w:rsidR="000756CA" w:rsidRPr="00731494" w:rsidRDefault="000756CA" w:rsidP="000756CA">
      <w:pPr>
        <w:spacing w:after="0" w:line="240" w:lineRule="auto"/>
        <w:rPr>
          <w:rFonts w:ascii="Arial" w:hAnsi="Arial" w:cs="Arial"/>
          <w:b/>
          <w:bCs/>
          <w:color w:val="000000"/>
          <w:sz w:val="18"/>
          <w:szCs w:val="18"/>
        </w:rPr>
      </w:pPr>
    </w:p>
    <w:p w14:paraId="651AE397" w14:textId="6ACDEDF7" w:rsidR="000756CA" w:rsidRPr="00731494" w:rsidRDefault="00397757" w:rsidP="000756CA">
      <w:pPr>
        <w:spacing w:after="0" w:line="240" w:lineRule="auto"/>
        <w:jc w:val="center"/>
        <w:rPr>
          <w:rFonts w:ascii="Arial" w:hAnsi="Arial" w:cs="Arial"/>
          <w:b/>
          <w:bCs/>
          <w:color w:val="000000"/>
          <w:sz w:val="18"/>
          <w:szCs w:val="18"/>
        </w:rPr>
      </w:pPr>
      <w:r>
        <w:rPr>
          <w:rFonts w:ascii="Arial" w:hAnsi="Arial" w:cs="Arial"/>
          <w:b/>
          <w:bCs/>
          <w:color w:val="000000"/>
          <w:sz w:val="18"/>
          <w:szCs w:val="18"/>
        </w:rPr>
        <w:t>17</w:t>
      </w:r>
      <w:r w:rsidR="000756CA"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756CA" w:rsidRPr="00731494" w14:paraId="34B709D0" w14:textId="77777777" w:rsidTr="00C866CB">
        <w:tc>
          <w:tcPr>
            <w:tcW w:w="0" w:type="auto"/>
            <w:tcMar>
              <w:top w:w="0" w:type="auto"/>
              <w:bottom w:w="0" w:type="auto"/>
            </w:tcMar>
          </w:tcPr>
          <w:p w14:paraId="539A058D" w14:textId="77777777" w:rsidR="000756CA" w:rsidRPr="00731494" w:rsidRDefault="000756CA" w:rsidP="00C866CB">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6D3C910" w14:textId="77777777" w:rsidR="000756CA" w:rsidRPr="00731494" w:rsidRDefault="000756CA" w:rsidP="00C866CB">
            <w:pPr>
              <w:spacing w:before="225" w:after="225"/>
              <w:jc w:val="both"/>
              <w:rPr>
                <w:rFonts w:ascii="Arial" w:hAnsi="Arial" w:cs="Arial"/>
                <w:sz w:val="18"/>
                <w:szCs w:val="18"/>
              </w:rPr>
            </w:pPr>
            <w:r w:rsidRPr="00731494">
              <w:rPr>
                <w:rFonts w:ascii="Arial" w:hAnsi="Arial" w:cs="Arial"/>
                <w:sz w:val="18"/>
                <w:szCs w:val="18"/>
              </w:rPr>
              <w:lastRenderedPageBreak/>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15D558A9" w14:textId="77777777" w:rsidR="000756CA" w:rsidRPr="00731494" w:rsidRDefault="000756CA" w:rsidP="00C866CB">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6D002FCD" w14:textId="77777777" w:rsidR="000756CA" w:rsidRPr="00731494" w:rsidRDefault="000756CA" w:rsidP="000756CA">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lastRenderedPageBreak/>
        <w:t>XI. ZAVAROVANJE POSLA</w:t>
      </w:r>
    </w:p>
    <w:p w14:paraId="3B36B100" w14:textId="76913875" w:rsidR="000756CA" w:rsidRPr="00731494" w:rsidRDefault="00397757" w:rsidP="000756CA">
      <w:pPr>
        <w:spacing w:after="0" w:line="240" w:lineRule="auto"/>
        <w:jc w:val="center"/>
      </w:pPr>
      <w:r>
        <w:rPr>
          <w:rFonts w:ascii="Arial" w:hAnsi="Arial" w:cs="Arial"/>
          <w:b/>
          <w:bCs/>
          <w:color w:val="000000"/>
          <w:sz w:val="18"/>
          <w:szCs w:val="18"/>
        </w:rPr>
        <w:t>18</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17BA1141" w14:textId="77777777" w:rsidTr="00C866CB">
        <w:tc>
          <w:tcPr>
            <w:tcW w:w="0" w:type="auto"/>
            <w:tcMar>
              <w:top w:w="0" w:type="auto"/>
              <w:bottom w:w="0" w:type="auto"/>
            </w:tcMar>
          </w:tcPr>
          <w:p w14:paraId="3C312BA3" w14:textId="77777777" w:rsidR="000756CA" w:rsidRPr="00731494" w:rsidRDefault="000756CA" w:rsidP="00C866CB">
            <w:pPr>
              <w:spacing w:before="225" w:after="225"/>
              <w:jc w:val="both"/>
            </w:pPr>
            <w:r w:rsidRPr="00731494">
              <w:rPr>
                <w:rFonts w:ascii="Arial" w:hAnsi="Arial" w:cs="Arial"/>
                <w:color w:val="000000"/>
                <w:sz w:val="18"/>
                <w:szCs w:val="18"/>
              </w:rPr>
              <w:t>ZAVAROVANJE ZA DOBRO IZVEDBO</w:t>
            </w:r>
          </w:p>
          <w:p w14:paraId="4563CF80" w14:textId="419B281C" w:rsidR="000756CA" w:rsidRPr="009A685E" w:rsidRDefault="000756CA" w:rsidP="00C866CB">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sidR="00397757">
              <w:rPr>
                <w:rFonts w:ascii="Arial" w:hAnsi="Arial" w:cs="Arial"/>
                <w:color w:val="000000" w:themeColor="text1"/>
                <w:sz w:val="18"/>
                <w:szCs w:val="18"/>
              </w:rPr>
              <w:t>60 mesecev in 30 dni</w:t>
            </w:r>
            <w:r w:rsidRPr="009A685E">
              <w:rPr>
                <w:rFonts w:ascii="Arial" w:hAnsi="Arial" w:cs="Arial"/>
                <w:color w:val="000000" w:themeColor="text1"/>
                <w:sz w:val="18"/>
                <w:szCs w:val="18"/>
              </w:rPr>
              <w:t xml:space="preserve"> od sklenitve pogodbe, v višini 10% od skupne pogodbene vrednosti brez DDV</w:t>
            </w:r>
            <w:r w:rsidR="00397757">
              <w:rPr>
                <w:rFonts w:ascii="Arial" w:hAnsi="Arial" w:cs="Arial"/>
                <w:color w:val="000000" w:themeColor="text1"/>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zaporedno predloži dva</w:t>
            </w:r>
            <w:r w:rsidR="00397757">
              <w:rPr>
                <w:rFonts w:ascii="Arial" w:hAnsi="Arial" w:cs="Arial"/>
                <w:color w:val="000000" w:themeColor="text1"/>
                <w:sz w:val="18"/>
                <w:szCs w:val="18"/>
                <w:shd w:val="clear" w:color="auto" w:fill="FFFFFF"/>
              </w:rPr>
              <w:t xml:space="preserve"> ali več instrumenotv</w:t>
            </w:r>
            <w:r w:rsidRPr="009A685E">
              <w:rPr>
                <w:rFonts w:ascii="Arial" w:hAnsi="Arial" w:cs="Arial"/>
                <w:color w:val="000000" w:themeColor="text1"/>
                <w:sz w:val="18"/>
                <w:szCs w:val="18"/>
                <w:shd w:val="clear" w:color="auto" w:fill="FFFFFF"/>
              </w:rPr>
              <w:t xml:space="preserve"> s krajšim</w:t>
            </w:r>
            <w:r w:rsidR="00397757">
              <w:rPr>
                <w:rFonts w:ascii="Arial" w:hAnsi="Arial" w:cs="Arial"/>
                <w:color w:val="000000" w:themeColor="text1"/>
                <w:sz w:val="18"/>
                <w:szCs w:val="18"/>
                <w:shd w:val="clear" w:color="auto" w:fill="FFFFFF"/>
              </w:rPr>
              <w:t>i</w:t>
            </w:r>
            <w:r w:rsidRPr="009A685E">
              <w:rPr>
                <w:rFonts w:ascii="Arial" w:hAnsi="Arial" w:cs="Arial"/>
                <w:color w:val="000000" w:themeColor="text1"/>
                <w:sz w:val="18"/>
                <w:szCs w:val="18"/>
                <w:shd w:val="clear" w:color="auto" w:fill="FFFFFF"/>
              </w:rPr>
              <w:t xml:space="preserve"> roko</w:t>
            </w:r>
            <w:r w:rsidR="00397757">
              <w:rPr>
                <w:rFonts w:ascii="Arial" w:hAnsi="Arial" w:cs="Arial"/>
                <w:color w:val="000000" w:themeColor="text1"/>
                <w:sz w:val="18"/>
                <w:szCs w:val="18"/>
                <w:shd w:val="clear" w:color="auto" w:fill="FFFFFF"/>
              </w:rPr>
              <w:t>i</w:t>
            </w:r>
            <w:r w:rsidRPr="009A685E">
              <w:rPr>
                <w:rFonts w:ascii="Arial" w:hAnsi="Arial" w:cs="Arial"/>
                <w:color w:val="000000" w:themeColor="text1"/>
                <w:sz w:val="18"/>
                <w:szCs w:val="18"/>
                <w:shd w:val="clear" w:color="auto" w:fill="FFFFFF"/>
              </w:rPr>
              <w:t xml:space="preserve"> veljavnosti, ki skupaj </w:t>
            </w:r>
            <w:r w:rsidR="00397757">
              <w:rPr>
                <w:rFonts w:ascii="Arial" w:hAnsi="Arial" w:cs="Arial"/>
                <w:color w:val="000000" w:themeColor="text1"/>
                <w:sz w:val="18"/>
                <w:szCs w:val="18"/>
                <w:shd w:val="clear" w:color="auto" w:fill="FFFFFF"/>
              </w:rPr>
              <w:t xml:space="preserve">izpolnjujejo </w:t>
            </w:r>
            <w:r w:rsidRPr="009A685E">
              <w:rPr>
                <w:rFonts w:ascii="Arial" w:hAnsi="Arial" w:cs="Arial"/>
                <w:color w:val="000000" w:themeColor="text1"/>
                <w:sz w:val="18"/>
                <w:szCs w:val="18"/>
                <w:shd w:val="clear" w:color="auto" w:fill="FFFFFF"/>
              </w:rPr>
              <w:t>zahtevano trajanje zavarovanja, pri čemer novi instrument nadomesti prejšnjega in mora biti naročniku predložen vsaj 15 dni pred potekom prejšnjega.</w:t>
            </w:r>
          </w:p>
          <w:p w14:paraId="211C3FB0" w14:textId="77777777" w:rsidR="000756CA" w:rsidRPr="009A685E" w:rsidRDefault="000756CA" w:rsidP="00C866CB">
            <w:pPr>
              <w:spacing w:line="264" w:lineRule="auto"/>
              <w:jc w:val="both"/>
              <w:rPr>
                <w:rFonts w:ascii="Arial" w:hAnsi="Arial" w:cs="Arial"/>
                <w:sz w:val="18"/>
                <w:szCs w:val="18"/>
              </w:rPr>
            </w:pPr>
          </w:p>
          <w:p w14:paraId="53C402C7" w14:textId="20495B9B" w:rsidR="000756CA" w:rsidRPr="009A685E" w:rsidRDefault="000756CA" w:rsidP="00C866CB">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w:t>
            </w:r>
            <w:r w:rsidR="00397757">
              <w:rPr>
                <w:rFonts w:ascii="Arial" w:hAnsi="Arial" w:cs="Arial"/>
                <w:sz w:val="18"/>
                <w:szCs w:val="18"/>
              </w:rPr>
              <w:t>rok veljavnosti pogodbe</w:t>
            </w:r>
            <w:r w:rsidRPr="009A685E">
              <w:rPr>
                <w:rFonts w:ascii="Arial" w:hAnsi="Arial" w:cs="Arial"/>
                <w:sz w:val="18"/>
                <w:szCs w:val="18"/>
              </w:rPr>
              <w:t xml:space="preserve"> ali vrednost predmeta naročila, mora dobavitelj temu ustrezno spremeniti, podaljšati oziroma nadomestiti tudi zavarovanje za dobro izvedbo pogodbenih obveznosti.</w:t>
            </w:r>
          </w:p>
          <w:p w14:paraId="21AB5CD8" w14:textId="77777777" w:rsidR="000756CA" w:rsidRPr="009A685E" w:rsidRDefault="000756CA" w:rsidP="00C866CB">
            <w:pPr>
              <w:tabs>
                <w:tab w:val="left" w:pos="1725"/>
              </w:tabs>
              <w:spacing w:line="264" w:lineRule="auto"/>
              <w:jc w:val="both"/>
              <w:rPr>
                <w:rFonts w:ascii="Arial" w:hAnsi="Arial" w:cs="Arial"/>
                <w:sz w:val="18"/>
                <w:szCs w:val="18"/>
              </w:rPr>
            </w:pPr>
          </w:p>
          <w:p w14:paraId="4615880F" w14:textId="77777777" w:rsidR="000756CA" w:rsidRPr="009A685E" w:rsidRDefault="000756CA" w:rsidP="00C866CB">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3118D21" w14:textId="77777777" w:rsidR="000756CA" w:rsidRPr="009A685E" w:rsidRDefault="000756CA" w:rsidP="00C866CB">
            <w:pPr>
              <w:pStyle w:val="Odstavekseznama"/>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135FF120" w14:textId="77777777" w:rsidR="000756CA" w:rsidRPr="009A685E" w:rsidRDefault="000756CA" w:rsidP="00C866CB">
            <w:pPr>
              <w:pStyle w:val="Odstavekseznama"/>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62B20CB3" w14:textId="77777777" w:rsidR="000756CA" w:rsidRDefault="000756CA" w:rsidP="00C866CB">
            <w:pPr>
              <w:pStyle w:val="Odstavekseznama"/>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42288E6A" w14:textId="77777777" w:rsidR="000756CA" w:rsidRPr="00733101" w:rsidRDefault="000756CA" w:rsidP="00C866CB">
            <w:pPr>
              <w:pStyle w:val="Odstavekseznama"/>
              <w:numPr>
                <w:ilvl w:val="0"/>
                <w:numId w:val="46"/>
              </w:numPr>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28EC49BB" w14:textId="77777777" w:rsidR="000756CA" w:rsidRPr="009A685E" w:rsidRDefault="000756CA" w:rsidP="00C866CB">
            <w:pPr>
              <w:pStyle w:val="Odstavekseznama"/>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0BD560E1" w14:textId="77777777" w:rsidR="000756CA" w:rsidRPr="009A685E" w:rsidRDefault="000756CA" w:rsidP="00C866CB">
            <w:pPr>
              <w:pStyle w:val="Odstavekseznama"/>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53335805" w14:textId="29C2D06C" w:rsidR="000756CA" w:rsidRPr="009A685E" w:rsidRDefault="000756CA" w:rsidP="00C866CB">
            <w:pPr>
              <w:pStyle w:val="Odstavekseznama"/>
              <w:numPr>
                <w:ilvl w:val="0"/>
                <w:numId w:val="46"/>
              </w:numPr>
              <w:suppressAutoHyphens/>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w:t>
            </w:r>
            <w:r w:rsidR="00397757">
              <w:rPr>
                <w:rFonts w:ascii="Arial" w:hAnsi="Arial" w:cs="Arial"/>
                <w:sz w:val="18"/>
                <w:szCs w:val="18"/>
              </w:rPr>
              <w:t xml:space="preserve"> ali obdobja veljavnosti pogodbe.</w:t>
            </w:r>
          </w:p>
          <w:p w14:paraId="73C498EC" w14:textId="77777777" w:rsidR="000756CA" w:rsidRDefault="000756CA" w:rsidP="00C866CB">
            <w:pPr>
              <w:spacing w:line="264" w:lineRule="auto"/>
              <w:contextualSpacing/>
              <w:jc w:val="both"/>
              <w:rPr>
                <w:rFonts w:ascii="Arial" w:hAnsi="Arial" w:cs="Arial"/>
                <w:sz w:val="18"/>
                <w:szCs w:val="18"/>
              </w:rPr>
            </w:pPr>
          </w:p>
          <w:p w14:paraId="582B7F28" w14:textId="77777777" w:rsidR="000756CA" w:rsidRPr="007B211B" w:rsidRDefault="000756CA" w:rsidP="00C866CB">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tc>
      </w:tr>
    </w:tbl>
    <w:p w14:paraId="1DD4EDE6"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XII. ODSTOP OD POGODBE</w:t>
      </w:r>
    </w:p>
    <w:p w14:paraId="0CB74276" w14:textId="4DDB8A12" w:rsidR="000756CA" w:rsidRPr="00731494" w:rsidRDefault="00397757" w:rsidP="000756CA">
      <w:pPr>
        <w:spacing w:after="0" w:line="240" w:lineRule="auto"/>
        <w:jc w:val="center"/>
      </w:pPr>
      <w:r>
        <w:rPr>
          <w:rFonts w:ascii="Arial" w:hAnsi="Arial" w:cs="Arial"/>
          <w:b/>
          <w:bCs/>
          <w:color w:val="000000"/>
          <w:sz w:val="18"/>
          <w:szCs w:val="18"/>
        </w:rPr>
        <w:t>19</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6B401656" w14:textId="77777777" w:rsidTr="00C866CB">
        <w:tc>
          <w:tcPr>
            <w:tcW w:w="0" w:type="auto"/>
            <w:tcMar>
              <w:top w:w="0" w:type="auto"/>
              <w:bottom w:w="0" w:type="auto"/>
            </w:tcMar>
          </w:tcPr>
          <w:p w14:paraId="6D7D5B4B" w14:textId="77777777" w:rsidR="000756CA" w:rsidRPr="00731494" w:rsidRDefault="000756CA" w:rsidP="00C866CB">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7D242F73" w14:textId="77777777" w:rsidR="000756CA" w:rsidRPr="00731494" w:rsidRDefault="000756CA" w:rsidP="00C866CB">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0756CA" w:rsidRPr="00731494" w14:paraId="0843A4A5" w14:textId="77777777" w:rsidTr="00C866CB">
              <w:tc>
                <w:tcPr>
                  <w:tcW w:w="0" w:type="auto"/>
                  <w:tcMar>
                    <w:top w:w="0" w:type="auto"/>
                    <w:bottom w:w="0" w:type="auto"/>
                  </w:tcMar>
                </w:tcPr>
                <w:p w14:paraId="703D3B7F" w14:textId="77777777" w:rsidR="000756CA" w:rsidRPr="00731494" w:rsidRDefault="000756CA" w:rsidP="00C866CB">
                  <w:pPr>
                    <w:numPr>
                      <w:ilvl w:val="0"/>
                      <w:numId w:val="10"/>
                    </w:numPr>
                    <w:jc w:val="both"/>
                    <w:rPr>
                      <w:rFonts w:ascii="Arial" w:hAnsi="Arial" w:cs="Arial"/>
                      <w:color w:val="000000"/>
                      <w:sz w:val="18"/>
                      <w:szCs w:val="18"/>
                    </w:rPr>
                  </w:pPr>
                  <w:r w:rsidRPr="00731494">
                    <w:rPr>
                      <w:rFonts w:ascii="Arial" w:hAnsi="Arial" w:cs="Arial"/>
                      <w:color w:val="000000"/>
                      <w:sz w:val="18"/>
                      <w:szCs w:val="18"/>
                    </w:rPr>
                    <w:t>pride dobavitelj v takšno finančno situacijo, ki bi mu onemogočila izvedbo pogodbenih obveznosti;</w:t>
                  </w:r>
                </w:p>
                <w:p w14:paraId="7820668D" w14:textId="77777777" w:rsidR="000756CA" w:rsidRPr="00731494" w:rsidRDefault="000756CA" w:rsidP="00C866CB">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0E0B3353" w14:textId="77777777" w:rsidR="000756CA" w:rsidRPr="00731494" w:rsidRDefault="000756CA" w:rsidP="00C866CB">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5EBCB39E" w14:textId="77777777" w:rsidR="000756CA" w:rsidRPr="00731494" w:rsidRDefault="000756CA" w:rsidP="00C866CB">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2610052A" w14:textId="77777777" w:rsidR="000756CA" w:rsidRPr="00731494" w:rsidRDefault="000756CA" w:rsidP="00C866CB">
            <w:pPr>
              <w:spacing w:before="120" w:after="120"/>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0756CA" w:rsidRPr="00731494" w14:paraId="5A419480" w14:textId="77777777" w:rsidTr="00C866CB">
              <w:tc>
                <w:tcPr>
                  <w:tcW w:w="0" w:type="auto"/>
                  <w:tcMar>
                    <w:top w:w="0" w:type="auto"/>
                    <w:bottom w:w="0" w:type="auto"/>
                  </w:tcMar>
                </w:tcPr>
                <w:p w14:paraId="4FA2F113" w14:textId="77777777" w:rsidR="000756CA" w:rsidRPr="00731494" w:rsidRDefault="000756CA" w:rsidP="00C866CB">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3907576B" w14:textId="77777777" w:rsidR="000756CA" w:rsidRPr="00731494" w:rsidRDefault="000756CA" w:rsidP="00C866CB">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69B184D3" w14:textId="77777777" w:rsidR="000756CA" w:rsidRPr="00731494" w:rsidRDefault="000756CA" w:rsidP="00C866CB">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0EAEA63" w14:textId="77777777" w:rsidR="000756CA" w:rsidRPr="00731494" w:rsidRDefault="000756CA" w:rsidP="00C866CB">
            <w:pPr>
              <w:spacing w:before="120" w:after="120"/>
              <w:jc w:val="both"/>
            </w:pPr>
            <w:r w:rsidRPr="00731494">
              <w:rPr>
                <w:rFonts w:ascii="Arial" w:hAnsi="Arial" w:cs="Arial"/>
                <w:color w:val="000000"/>
                <w:sz w:val="18"/>
                <w:szCs w:val="18"/>
              </w:rPr>
              <w:t>Odstop od pogodbe učinkuje z dnem, ko izvajalec prejme pisno izjavo naročnika o odstopu.</w:t>
            </w:r>
          </w:p>
          <w:p w14:paraId="6F2EA36A" w14:textId="77777777" w:rsidR="000756CA" w:rsidRPr="00731494" w:rsidRDefault="000756CA" w:rsidP="00C866CB">
            <w:pPr>
              <w:spacing w:before="120" w:after="120"/>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A5D29D"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lastRenderedPageBreak/>
        <w:t>XIII. SOCIALNA KLAVZULA IN RAZVEZNI POGOJ</w:t>
      </w:r>
    </w:p>
    <w:p w14:paraId="388D7DC5" w14:textId="56A1553D" w:rsidR="000756CA" w:rsidRPr="00731494" w:rsidRDefault="000756CA" w:rsidP="000756CA">
      <w:pPr>
        <w:spacing w:after="0" w:line="240" w:lineRule="auto"/>
        <w:jc w:val="center"/>
      </w:pPr>
      <w:r w:rsidRPr="00731494">
        <w:rPr>
          <w:rFonts w:ascii="Arial" w:hAnsi="Arial" w:cs="Arial"/>
          <w:b/>
          <w:bCs/>
          <w:color w:val="000000"/>
          <w:sz w:val="18"/>
          <w:szCs w:val="18"/>
        </w:rPr>
        <w:t>2</w:t>
      </w:r>
      <w:r w:rsidR="00397757">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01827B71" w14:textId="77777777" w:rsidTr="00C866CB">
        <w:tc>
          <w:tcPr>
            <w:tcW w:w="0" w:type="auto"/>
            <w:tcMar>
              <w:top w:w="0" w:type="auto"/>
              <w:bottom w:w="0" w:type="auto"/>
            </w:tcMar>
          </w:tcPr>
          <w:p w14:paraId="271EB2E7" w14:textId="77777777" w:rsidR="000756CA" w:rsidRPr="00731494" w:rsidRDefault="000756CA" w:rsidP="00C866CB">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FC21491" w14:textId="77777777" w:rsidR="000756CA" w:rsidRPr="00731494" w:rsidRDefault="000756CA" w:rsidP="00C866CB">
            <w:pPr>
              <w:spacing w:before="225" w:after="225"/>
              <w:jc w:val="both"/>
            </w:pPr>
            <w:r w:rsidRPr="00731494">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39BF7E9" w14:textId="77777777" w:rsidR="000756CA" w:rsidRPr="00731494" w:rsidRDefault="000756CA" w:rsidP="00C866CB">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05C650B5" w14:textId="77777777" w:rsidR="000756CA" w:rsidRPr="00731494" w:rsidRDefault="000756CA" w:rsidP="000756CA">
      <w:pPr>
        <w:spacing w:before="225" w:after="225" w:line="240" w:lineRule="auto"/>
        <w:jc w:val="both"/>
      </w:pPr>
      <w:r w:rsidRPr="00731494">
        <w:rPr>
          <w:rFonts w:ascii="Arial" w:hAnsi="Arial" w:cs="Arial"/>
          <w:b/>
          <w:bCs/>
          <w:color w:val="000000"/>
          <w:sz w:val="18"/>
          <w:szCs w:val="18"/>
        </w:rPr>
        <w:t>XIV. REVIZIJSKA SLED</w:t>
      </w:r>
    </w:p>
    <w:p w14:paraId="2412DB24" w14:textId="38389B80" w:rsidR="000756CA" w:rsidRPr="00731494" w:rsidRDefault="000756CA" w:rsidP="000756CA">
      <w:pPr>
        <w:spacing w:after="0" w:line="240" w:lineRule="auto"/>
        <w:jc w:val="center"/>
      </w:pPr>
      <w:r w:rsidRPr="00731494">
        <w:rPr>
          <w:rFonts w:ascii="Arial" w:hAnsi="Arial" w:cs="Arial"/>
          <w:b/>
          <w:bCs/>
          <w:color w:val="000000"/>
          <w:sz w:val="18"/>
          <w:szCs w:val="18"/>
        </w:rPr>
        <w:t>2</w:t>
      </w:r>
      <w:r w:rsidR="00397757">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1FCFFDF5" w14:textId="77777777" w:rsidTr="00C866CB">
        <w:tc>
          <w:tcPr>
            <w:tcW w:w="0" w:type="auto"/>
            <w:tcMar>
              <w:top w:w="0" w:type="auto"/>
              <w:bottom w:w="0" w:type="auto"/>
            </w:tcMar>
          </w:tcPr>
          <w:p w14:paraId="026DB994" w14:textId="77777777" w:rsidR="000756CA" w:rsidRPr="00731494" w:rsidRDefault="000756CA" w:rsidP="00C866CB">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6751528" w14:textId="77777777" w:rsidR="000756CA" w:rsidRPr="00731494" w:rsidRDefault="000756CA" w:rsidP="00C866CB">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14B96C13" w14:textId="77777777" w:rsidR="000756CA" w:rsidRPr="00731494" w:rsidRDefault="000756CA" w:rsidP="00C866CB">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2873E11B" w14:textId="77777777" w:rsidR="000756CA" w:rsidRPr="00731494" w:rsidRDefault="000756CA" w:rsidP="00C866CB">
            <w:pPr>
              <w:spacing w:before="225" w:after="225"/>
              <w:jc w:val="both"/>
            </w:pPr>
            <w:r w:rsidRPr="00731494">
              <w:rPr>
                <w:rFonts w:ascii="Arial" w:hAnsi="Arial" w:cs="Arial"/>
                <w:color w:val="000000"/>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sidRPr="00731494">
              <w:rPr>
                <w:rFonts w:ascii="Arial" w:hAnsi="Arial" w:cs="Arial"/>
                <w:color w:val="000000"/>
                <w:sz w:val="18"/>
                <w:szCs w:val="18"/>
              </w:rPr>
              <w:lastRenderedPageBreak/>
              <w:t>dogodkih oziroma aktivnostih povezanih s shranjenimi podatki in informacijami ter sistemi za zbiranje, obdelovanje in arhiviranje podatkov.</w:t>
            </w:r>
          </w:p>
          <w:p w14:paraId="008F983D" w14:textId="77777777" w:rsidR="000756CA" w:rsidRPr="00731494" w:rsidRDefault="000756CA" w:rsidP="00C866CB">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094E506A" w14:textId="77777777" w:rsidR="000756CA" w:rsidRPr="00731494" w:rsidRDefault="000756CA" w:rsidP="00503DC4">
      <w:pPr>
        <w:spacing w:before="120" w:after="120" w:line="240" w:lineRule="auto"/>
        <w:jc w:val="both"/>
      </w:pPr>
      <w:r w:rsidRPr="00731494">
        <w:rPr>
          <w:rFonts w:ascii="Arial" w:hAnsi="Arial" w:cs="Arial"/>
          <w:b/>
          <w:bCs/>
          <w:color w:val="000000"/>
          <w:sz w:val="18"/>
          <w:szCs w:val="18"/>
        </w:rPr>
        <w:lastRenderedPageBreak/>
        <w:t>XV. PROTIKORUPCIJSKA KLAVZULA</w:t>
      </w:r>
    </w:p>
    <w:p w14:paraId="1C6F9829" w14:textId="4E518AD8" w:rsidR="000756CA" w:rsidRPr="00731494" w:rsidRDefault="000756CA" w:rsidP="000756CA">
      <w:pPr>
        <w:spacing w:after="0" w:line="240" w:lineRule="auto"/>
        <w:jc w:val="center"/>
      </w:pPr>
      <w:r w:rsidRPr="00731494">
        <w:rPr>
          <w:rFonts w:ascii="Arial" w:hAnsi="Arial" w:cs="Arial"/>
          <w:b/>
          <w:bCs/>
          <w:color w:val="000000"/>
          <w:sz w:val="18"/>
          <w:szCs w:val="18"/>
        </w:rPr>
        <w:t>2</w:t>
      </w:r>
      <w:r w:rsidR="00397757">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23484573" w14:textId="77777777" w:rsidTr="00C866CB">
        <w:tc>
          <w:tcPr>
            <w:tcW w:w="0" w:type="auto"/>
            <w:tcMar>
              <w:top w:w="0" w:type="auto"/>
              <w:bottom w:w="0" w:type="auto"/>
            </w:tcMar>
          </w:tcPr>
          <w:p w14:paraId="002D2E15" w14:textId="77777777" w:rsidR="000756CA" w:rsidRPr="00731494" w:rsidRDefault="000756CA" w:rsidP="00C866CB">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0756CA" w:rsidRPr="00731494" w14:paraId="7EBAB76B" w14:textId="77777777" w:rsidTr="00C866CB">
              <w:tc>
                <w:tcPr>
                  <w:tcW w:w="0" w:type="auto"/>
                  <w:tcMar>
                    <w:top w:w="0" w:type="auto"/>
                    <w:bottom w:w="0" w:type="auto"/>
                  </w:tcMar>
                </w:tcPr>
                <w:p w14:paraId="604D9AE7" w14:textId="77777777" w:rsidR="000756CA" w:rsidRPr="00731494" w:rsidRDefault="000756CA" w:rsidP="00C866CB">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1C3C8C1E" w14:textId="77777777" w:rsidR="000756CA" w:rsidRPr="00731494" w:rsidRDefault="000756CA" w:rsidP="00C866CB">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59D80C33" w14:textId="77777777" w:rsidR="000756CA" w:rsidRPr="00731494" w:rsidRDefault="000756CA" w:rsidP="00C866CB">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5058EE4C" w14:textId="77777777" w:rsidR="000756CA" w:rsidRPr="00731494" w:rsidRDefault="000756CA" w:rsidP="00C866CB">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5C1B6D98" w14:textId="77777777" w:rsidR="000756CA" w:rsidRPr="00731494" w:rsidRDefault="000756CA" w:rsidP="00C866CB">
            <w:pPr>
              <w:spacing w:before="225" w:after="225"/>
              <w:jc w:val="both"/>
            </w:pPr>
            <w:r w:rsidRPr="00731494">
              <w:rPr>
                <w:rFonts w:ascii="Arial" w:hAnsi="Arial" w:cs="Arial"/>
                <w:color w:val="000000"/>
                <w:sz w:val="18"/>
                <w:szCs w:val="18"/>
              </w:rPr>
              <w:t>je pogodba nična.</w:t>
            </w:r>
          </w:p>
        </w:tc>
      </w:tr>
    </w:tbl>
    <w:p w14:paraId="269D0F77" w14:textId="77777777" w:rsidR="000756CA" w:rsidRPr="00731494" w:rsidRDefault="000756CA" w:rsidP="00503DC4">
      <w:pPr>
        <w:spacing w:before="120" w:after="120" w:line="240" w:lineRule="auto"/>
        <w:jc w:val="both"/>
      </w:pPr>
      <w:r w:rsidRPr="00731494">
        <w:rPr>
          <w:rFonts w:ascii="Arial" w:hAnsi="Arial" w:cs="Arial"/>
          <w:b/>
          <w:bCs/>
          <w:color w:val="000000"/>
          <w:sz w:val="18"/>
          <w:szCs w:val="18"/>
        </w:rPr>
        <w:t>XVI. REŠEVANJE SPOROV</w:t>
      </w:r>
    </w:p>
    <w:p w14:paraId="72671507" w14:textId="4659A4D7" w:rsidR="000756CA" w:rsidRPr="00731494" w:rsidRDefault="00397757" w:rsidP="000756CA">
      <w:pPr>
        <w:spacing w:after="0" w:line="240" w:lineRule="auto"/>
        <w:jc w:val="center"/>
      </w:pPr>
      <w:r>
        <w:rPr>
          <w:rFonts w:ascii="Arial" w:hAnsi="Arial" w:cs="Arial"/>
          <w:b/>
          <w:bCs/>
          <w:color w:val="000000"/>
          <w:sz w:val="18"/>
          <w:szCs w:val="18"/>
        </w:rPr>
        <w:t>23</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1E879E09" w14:textId="77777777" w:rsidTr="00C866CB">
        <w:tc>
          <w:tcPr>
            <w:tcW w:w="0" w:type="auto"/>
            <w:tcMar>
              <w:top w:w="0" w:type="auto"/>
              <w:bottom w:w="0" w:type="auto"/>
            </w:tcMar>
          </w:tcPr>
          <w:p w14:paraId="779EB4B6" w14:textId="77777777" w:rsidR="000756CA" w:rsidRPr="00731494" w:rsidRDefault="000756CA" w:rsidP="00C866CB">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3C672BF" w14:textId="77777777" w:rsidR="000756CA" w:rsidRPr="00731494" w:rsidRDefault="000756CA" w:rsidP="00503DC4">
      <w:pPr>
        <w:spacing w:before="120" w:after="120" w:line="240" w:lineRule="auto"/>
        <w:jc w:val="both"/>
      </w:pPr>
      <w:r w:rsidRPr="00731494">
        <w:rPr>
          <w:rFonts w:ascii="Arial" w:hAnsi="Arial" w:cs="Arial"/>
          <w:b/>
          <w:bCs/>
          <w:color w:val="000000"/>
          <w:sz w:val="18"/>
          <w:szCs w:val="18"/>
        </w:rPr>
        <w:t>XVII. KONČNE DOLOČBE</w:t>
      </w:r>
    </w:p>
    <w:p w14:paraId="7F2CDB0E" w14:textId="35C10EF5" w:rsidR="000756CA" w:rsidRPr="00731494" w:rsidRDefault="00397757" w:rsidP="000756CA">
      <w:pPr>
        <w:spacing w:after="0" w:line="240" w:lineRule="auto"/>
        <w:jc w:val="center"/>
      </w:pPr>
      <w:r>
        <w:rPr>
          <w:rFonts w:ascii="Arial" w:hAnsi="Arial" w:cs="Arial"/>
          <w:b/>
          <w:bCs/>
          <w:color w:val="000000"/>
          <w:sz w:val="18"/>
          <w:szCs w:val="18"/>
        </w:rPr>
        <w:t>24</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0A1FB169" w14:textId="77777777" w:rsidTr="00C866CB">
        <w:tc>
          <w:tcPr>
            <w:tcW w:w="0" w:type="auto"/>
            <w:tcMar>
              <w:top w:w="0" w:type="auto"/>
              <w:bottom w:w="0" w:type="auto"/>
            </w:tcMar>
          </w:tcPr>
          <w:p w14:paraId="76DCA7D6" w14:textId="77777777" w:rsidR="000756CA" w:rsidRPr="00731494" w:rsidRDefault="000756CA" w:rsidP="00C866CB">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7CE5B593" w14:textId="5577064A" w:rsidR="000756CA" w:rsidRPr="00503DC4" w:rsidRDefault="00397757" w:rsidP="00397757">
      <w:pPr>
        <w:spacing w:after="0" w:line="240" w:lineRule="auto"/>
        <w:jc w:val="center"/>
        <w:rPr>
          <w:rFonts w:ascii="Arial" w:hAnsi="Arial" w:cs="Arial"/>
          <w:b/>
          <w:bCs/>
          <w:color w:val="000000"/>
          <w:sz w:val="18"/>
          <w:szCs w:val="18"/>
        </w:rPr>
      </w:pPr>
      <w:r>
        <w:rPr>
          <w:rFonts w:ascii="Arial" w:hAnsi="Arial" w:cs="Arial"/>
          <w:b/>
          <w:bCs/>
          <w:color w:val="000000"/>
          <w:sz w:val="18"/>
          <w:szCs w:val="18"/>
        </w:rPr>
        <w:t>25</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5A3D26FD" w14:textId="77777777" w:rsidTr="00C866CB">
        <w:tc>
          <w:tcPr>
            <w:tcW w:w="0" w:type="auto"/>
            <w:tcMar>
              <w:top w:w="0" w:type="auto"/>
              <w:bottom w:w="0" w:type="auto"/>
            </w:tcMar>
          </w:tcPr>
          <w:p w14:paraId="1373BD98" w14:textId="77777777" w:rsidR="000756CA" w:rsidRPr="00731494" w:rsidRDefault="000756CA" w:rsidP="00C866CB">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770DAFA4" w14:textId="61619AF2" w:rsidR="000756CA" w:rsidRPr="00731494" w:rsidRDefault="00397757" w:rsidP="000756CA">
      <w:pPr>
        <w:spacing w:after="0" w:line="240" w:lineRule="auto"/>
        <w:jc w:val="center"/>
      </w:pPr>
      <w:r>
        <w:rPr>
          <w:rFonts w:ascii="Arial" w:hAnsi="Arial" w:cs="Arial"/>
          <w:b/>
          <w:bCs/>
          <w:color w:val="000000"/>
          <w:sz w:val="18"/>
          <w:szCs w:val="18"/>
        </w:rPr>
        <w:t>26</w:t>
      </w:r>
      <w:r w:rsidR="000756CA"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0756CA" w:rsidRPr="00731494" w14:paraId="3215C713" w14:textId="77777777" w:rsidTr="00C866CB">
        <w:tc>
          <w:tcPr>
            <w:tcW w:w="0" w:type="auto"/>
            <w:tcMar>
              <w:top w:w="0" w:type="auto"/>
              <w:bottom w:w="0" w:type="auto"/>
            </w:tcMar>
          </w:tcPr>
          <w:p w14:paraId="631830D2" w14:textId="77777777" w:rsidR="000756CA" w:rsidRPr="00731494" w:rsidRDefault="000756CA" w:rsidP="00C866CB">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882F521" w14:textId="77777777" w:rsidR="000756CA" w:rsidRDefault="000756CA" w:rsidP="000756CA">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22CEC860" w14:textId="7774C977" w:rsidR="0034300A" w:rsidRPr="00731494" w:rsidRDefault="0034300A" w:rsidP="0034300A">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1DA5CF37" w14:textId="77777777" w:rsidR="000C11A9" w:rsidRPr="0034300A" w:rsidRDefault="000C11A9" w:rsidP="000C11A9">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lastRenderedPageBreak/>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7D0B2667"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2FCD2AD1"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6CF04EE4"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5A0F7F28"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1F8E04D0"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265B6CE4"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1C6D2BB1"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2331D602"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49EBC0C0" w14:textId="77777777" w:rsidR="000C11A9" w:rsidRPr="0034300A" w:rsidRDefault="000C11A9" w:rsidP="000C11A9">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744E5E2A" w14:textId="77777777" w:rsidR="000C11A9" w:rsidRPr="0034300A" w:rsidRDefault="000C11A9" w:rsidP="000C11A9">
      <w:pPr>
        <w:spacing w:after="0" w:line="240" w:lineRule="auto"/>
        <w:rPr>
          <w:rFonts w:ascii="Arial" w:eastAsia="Times New Roman" w:hAnsi="Arial" w:cs="Arial"/>
          <w:sz w:val="18"/>
          <w:szCs w:val="18"/>
          <w:lang w:eastAsia="sl-SI"/>
        </w:rPr>
      </w:pPr>
    </w:p>
    <w:p w14:paraId="7D7F57FB" w14:textId="77777777" w:rsidR="000C11A9" w:rsidRPr="0034300A" w:rsidRDefault="000C11A9" w:rsidP="000C11A9">
      <w:pPr>
        <w:spacing w:after="0" w:line="240" w:lineRule="auto"/>
        <w:jc w:val="center"/>
        <w:rPr>
          <w:rFonts w:ascii="Arial" w:eastAsia="Times New Roman" w:hAnsi="Arial" w:cs="Arial"/>
          <w:sz w:val="18"/>
          <w:szCs w:val="18"/>
          <w:lang w:eastAsia="sl-SI"/>
        </w:rPr>
      </w:pPr>
    </w:p>
    <w:p w14:paraId="195F3996" w14:textId="20DFAB41" w:rsidR="000C11A9" w:rsidRPr="0034300A" w:rsidRDefault="000C11A9" w:rsidP="000C11A9">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8F6FA7" w:rsidRPr="008F6FA7">
        <w:rPr>
          <w:rFonts w:ascii="Arial" w:eastAsia="Times New Roman" w:hAnsi="Arial" w:cs="Arial"/>
          <w:b/>
          <w:color w:val="000000" w:themeColor="text1"/>
          <w:sz w:val="18"/>
          <w:szCs w:val="18"/>
          <w:lang w:eastAsia="sl-SI"/>
        </w:rPr>
        <w:t xml:space="preserve">SISTEMOV ZA VPENJANJE GLAVE </w:t>
      </w:r>
      <w:r w:rsidR="000273C0" w:rsidRPr="000273C0">
        <w:rPr>
          <w:rFonts w:ascii="Arial" w:eastAsia="Times New Roman" w:hAnsi="Arial" w:cs="Arial"/>
          <w:b/>
          <w:color w:val="000000" w:themeColor="text1"/>
          <w:sz w:val="18"/>
          <w:szCs w:val="18"/>
          <w:lang w:eastAsia="sl-SI"/>
        </w:rPr>
        <w:t>ZA POTREBE UKC LJUBLJANA</w:t>
      </w:r>
    </w:p>
    <w:p w14:paraId="7530FDA4" w14:textId="77777777" w:rsidR="000C11A9" w:rsidRPr="0034300A" w:rsidRDefault="000C11A9" w:rsidP="000C11A9">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737F67B9" w14:textId="77777777" w:rsidR="000C11A9" w:rsidRPr="0034300A" w:rsidRDefault="000C11A9" w:rsidP="000C11A9">
      <w:pPr>
        <w:spacing w:after="0" w:line="240" w:lineRule="auto"/>
        <w:jc w:val="center"/>
        <w:rPr>
          <w:rFonts w:ascii="Arial" w:eastAsia="Times New Roman" w:hAnsi="Arial" w:cs="Arial"/>
          <w:b/>
          <w:sz w:val="18"/>
          <w:szCs w:val="18"/>
          <w:lang w:eastAsia="sl-SI"/>
        </w:rPr>
      </w:pPr>
    </w:p>
    <w:p w14:paraId="79BB1AAA"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19FAF2B5" w14:textId="77777777" w:rsidR="000C11A9" w:rsidRPr="0034300A" w:rsidRDefault="000C11A9" w:rsidP="00697900">
      <w:pPr>
        <w:numPr>
          <w:ilvl w:val="0"/>
          <w:numId w:val="27"/>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4B3DC279" w14:textId="77777777" w:rsidR="000C11A9" w:rsidRPr="0034300A" w:rsidRDefault="000C11A9" w:rsidP="000C11A9">
      <w:pPr>
        <w:spacing w:after="0" w:line="240" w:lineRule="auto"/>
        <w:rPr>
          <w:rFonts w:ascii="Arial" w:eastAsia="Times New Roman" w:hAnsi="Arial" w:cs="Arial"/>
          <w:b/>
          <w:sz w:val="18"/>
          <w:szCs w:val="18"/>
          <w:lang w:eastAsia="sl-SI"/>
        </w:rPr>
      </w:pPr>
    </w:p>
    <w:p w14:paraId="1B5A890E" w14:textId="77777777" w:rsidR="000C11A9" w:rsidRPr="0034300A" w:rsidRDefault="000C11A9" w:rsidP="00697900">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7B48A38B" w14:textId="77777777" w:rsidR="000C11A9" w:rsidRPr="0034300A" w:rsidRDefault="000C11A9" w:rsidP="000C11A9">
      <w:pPr>
        <w:spacing w:after="0" w:line="240" w:lineRule="auto"/>
        <w:ind w:left="360"/>
        <w:jc w:val="both"/>
        <w:rPr>
          <w:rFonts w:ascii="Arial" w:eastAsia="Times New Roman" w:hAnsi="Arial" w:cs="Arial"/>
          <w:sz w:val="18"/>
          <w:szCs w:val="18"/>
          <w:lang w:eastAsia="sl-SI"/>
        </w:rPr>
      </w:pPr>
    </w:p>
    <w:p w14:paraId="2CB6F3F3" w14:textId="77777777" w:rsidR="000C11A9" w:rsidRPr="0034300A" w:rsidRDefault="000C11A9" w:rsidP="000C11A9">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01B96CB3" w14:textId="77777777" w:rsidR="000C11A9" w:rsidRPr="0034300A" w:rsidRDefault="000C11A9" w:rsidP="000C11A9">
      <w:pPr>
        <w:spacing w:after="0"/>
        <w:ind w:left="360"/>
        <w:contextualSpacing/>
        <w:jc w:val="both"/>
        <w:rPr>
          <w:rFonts w:ascii="Arial" w:eastAsia="Calibri" w:hAnsi="Arial" w:cs="Arial"/>
          <w:sz w:val="18"/>
          <w:szCs w:val="18"/>
        </w:rPr>
      </w:pPr>
    </w:p>
    <w:p w14:paraId="418BC414" w14:textId="71BE9485" w:rsidR="000C11A9" w:rsidRPr="0034300A" w:rsidRDefault="000C11A9" w:rsidP="00697900">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w:t>
      </w:r>
      <w:r w:rsidR="0021531B">
        <w:rPr>
          <w:rFonts w:ascii="Arial" w:eastAsia="Calibri" w:hAnsi="Arial" w:cs="Arial"/>
          <w:sz w:val="18"/>
          <w:szCs w:val="18"/>
        </w:rPr>
        <w:t>.</w:t>
      </w:r>
      <w:r w:rsidRPr="0034300A">
        <w:rPr>
          <w:rFonts w:ascii="Arial" w:eastAsia="Calibri" w:hAnsi="Arial" w:cs="Arial"/>
          <w:sz w:val="18"/>
          <w:szCs w:val="18"/>
        </w:rPr>
        <w:t xml:space="preserve"> </w:t>
      </w:r>
    </w:p>
    <w:p w14:paraId="29EDFDD3" w14:textId="77777777" w:rsidR="000C11A9" w:rsidRPr="0034300A" w:rsidRDefault="000C11A9" w:rsidP="000C11A9">
      <w:pPr>
        <w:spacing w:after="0"/>
        <w:ind w:left="360"/>
        <w:jc w:val="both"/>
        <w:rPr>
          <w:rFonts w:ascii="Arial" w:eastAsia="Times New Roman" w:hAnsi="Arial" w:cs="Arial"/>
          <w:sz w:val="18"/>
          <w:szCs w:val="18"/>
          <w:lang w:eastAsia="sl-SI"/>
        </w:rPr>
      </w:pPr>
    </w:p>
    <w:p w14:paraId="2A2F47DE" w14:textId="77777777" w:rsidR="000C11A9" w:rsidRPr="0034300A" w:rsidRDefault="000C11A9" w:rsidP="00697900">
      <w:pPr>
        <w:numPr>
          <w:ilvl w:val="1"/>
          <w:numId w:val="27"/>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2E4DCAC" w14:textId="77777777" w:rsidR="000C11A9" w:rsidRPr="0034300A" w:rsidRDefault="000C11A9" w:rsidP="000C11A9">
      <w:pPr>
        <w:spacing w:after="0" w:line="220" w:lineRule="atLeast"/>
        <w:ind w:left="360"/>
        <w:jc w:val="both"/>
        <w:rPr>
          <w:rFonts w:ascii="Arial" w:eastAsia="Times New Roman" w:hAnsi="Arial" w:cs="Arial"/>
          <w:sz w:val="18"/>
          <w:szCs w:val="18"/>
          <w:lang w:eastAsia="x-none"/>
        </w:rPr>
      </w:pPr>
    </w:p>
    <w:p w14:paraId="50F2A832" w14:textId="77777777" w:rsidR="000C11A9" w:rsidRPr="0034300A" w:rsidRDefault="000C11A9" w:rsidP="000C11A9">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82B6DCB" w14:textId="77777777" w:rsidR="000C11A9" w:rsidRPr="0034300A" w:rsidRDefault="000C11A9" w:rsidP="000C11A9">
      <w:pPr>
        <w:spacing w:after="0"/>
        <w:ind w:left="360" w:right="23"/>
        <w:jc w:val="both"/>
        <w:rPr>
          <w:rFonts w:ascii="Arial" w:eastAsia="Times New Roman" w:hAnsi="Arial" w:cs="Arial"/>
          <w:sz w:val="18"/>
          <w:szCs w:val="18"/>
          <w:highlight w:val="yellow"/>
          <w:lang w:eastAsia="x-none"/>
        </w:rPr>
      </w:pPr>
    </w:p>
    <w:p w14:paraId="051FC03E" w14:textId="55E2E5CA" w:rsidR="000C11A9" w:rsidRPr="0034300A"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preventivno vzdrževanje po programu proizvajalca, ki je izvedeno v naprej določenih obdobjih, vendar najmanj </w:t>
      </w:r>
      <w:r w:rsidR="008F6FA7">
        <w:rPr>
          <w:rFonts w:ascii="Arial" w:eastAsia="Times New Roman" w:hAnsi="Arial" w:cs="Arial"/>
          <w:sz w:val="18"/>
          <w:szCs w:val="18"/>
          <w:lang w:eastAsia="x-none"/>
        </w:rPr>
        <w:t>2</w:t>
      </w:r>
      <w:r w:rsidRPr="0034300A">
        <w:rPr>
          <w:rFonts w:ascii="Arial" w:eastAsia="Times New Roman" w:hAnsi="Arial" w:cs="Arial"/>
          <w:sz w:val="18"/>
          <w:szCs w:val="18"/>
          <w:lang w:eastAsia="x-none"/>
        </w:rPr>
        <w:t>x letno in je v skladu s predpisanimi proizvajalčevimi kriteriji, z namenom, da se zagotovi varno delovanje, zmanjša možnost okvar ter zagotovi stalno optimalno delovanje opreme, kot je navedeno v prilogi št. 2 k tej pogodbi (načrt preventivnega vzdrževanja),</w:t>
      </w:r>
    </w:p>
    <w:p w14:paraId="2E1EC68B" w14:textId="341AB1F3" w:rsidR="000C11A9" w:rsidRPr="0034300A"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opreme, če je le ta potrebna,</w:t>
      </w:r>
    </w:p>
    <w:p w14:paraId="6DB388ED" w14:textId="77777777" w:rsidR="000C11A9" w:rsidRPr="0034300A"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1B98E269" w14:textId="3754A675" w:rsidR="000C11A9" w:rsidRDefault="000C11A9" w:rsidP="00697900">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r w:rsidR="004A7A2F">
        <w:rPr>
          <w:rFonts w:ascii="Arial" w:eastAsia="Times New Roman" w:hAnsi="Arial" w:cs="Arial"/>
          <w:sz w:val="18"/>
          <w:szCs w:val="18"/>
          <w:lang w:eastAsia="x-none"/>
        </w:rPr>
        <w:t xml:space="preserve"> in</w:t>
      </w:r>
    </w:p>
    <w:p w14:paraId="38281619" w14:textId="61523CEF" w:rsidR="004A7A2F" w:rsidRPr="0034300A" w:rsidRDefault="004A7A2F" w:rsidP="00697900">
      <w:pPr>
        <w:numPr>
          <w:ilvl w:val="0"/>
          <w:numId w:val="40"/>
        </w:numPr>
        <w:spacing w:after="0" w:line="240" w:lineRule="auto"/>
        <w:ind w:right="23"/>
        <w:jc w:val="both"/>
        <w:rPr>
          <w:rFonts w:ascii="Arial" w:eastAsia="Times New Roman" w:hAnsi="Arial" w:cs="Arial"/>
          <w:sz w:val="18"/>
          <w:szCs w:val="18"/>
          <w:lang w:eastAsia="x-none"/>
        </w:rPr>
      </w:pPr>
      <w:r>
        <w:rPr>
          <w:rFonts w:ascii="Arial" w:eastAsia="Times New Roman" w:hAnsi="Arial" w:cs="Arial"/>
          <w:sz w:val="18"/>
          <w:szCs w:val="18"/>
          <w:lang w:eastAsia="x-none"/>
        </w:rPr>
        <w:t>dobavo vseh potrebnih potrošnih materialov za funkcionalno delovanje opreme.</w:t>
      </w:r>
    </w:p>
    <w:p w14:paraId="5332A8CA" w14:textId="77777777" w:rsidR="000C11A9" w:rsidRPr="0034300A" w:rsidRDefault="000C11A9" w:rsidP="000C11A9">
      <w:pPr>
        <w:spacing w:after="0"/>
        <w:ind w:left="1080" w:right="23"/>
        <w:jc w:val="both"/>
        <w:rPr>
          <w:rFonts w:ascii="Arial" w:eastAsia="Times New Roman" w:hAnsi="Arial" w:cs="Arial"/>
          <w:sz w:val="18"/>
          <w:szCs w:val="18"/>
          <w:lang w:eastAsia="x-none"/>
        </w:rPr>
      </w:pPr>
    </w:p>
    <w:p w14:paraId="598234A2" w14:textId="77777777" w:rsidR="000C11A9" w:rsidRPr="0034300A" w:rsidRDefault="000C11A9" w:rsidP="000C11A9">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732A103A" w14:textId="77777777" w:rsidR="000C11A9" w:rsidRPr="0034300A" w:rsidRDefault="000C11A9" w:rsidP="000C11A9">
      <w:pPr>
        <w:spacing w:after="0" w:line="220" w:lineRule="atLeast"/>
        <w:ind w:left="720"/>
        <w:jc w:val="both"/>
        <w:rPr>
          <w:rFonts w:ascii="Arial" w:eastAsia="Times New Roman" w:hAnsi="Arial" w:cs="Arial"/>
          <w:sz w:val="18"/>
          <w:szCs w:val="18"/>
          <w:lang w:eastAsia="x-none"/>
        </w:rPr>
      </w:pPr>
    </w:p>
    <w:p w14:paraId="2FBD780F" w14:textId="770A7094" w:rsidR="000C11A9" w:rsidRPr="0034300A" w:rsidRDefault="000C11A9" w:rsidP="00697900">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w:t>
      </w:r>
    </w:p>
    <w:p w14:paraId="12B39C03" w14:textId="77777777" w:rsidR="000C11A9" w:rsidRPr="0034300A" w:rsidRDefault="000C11A9" w:rsidP="000C11A9">
      <w:pPr>
        <w:spacing w:after="0"/>
        <w:jc w:val="both"/>
        <w:rPr>
          <w:rFonts w:ascii="Arial" w:eastAsia="Times New Roman" w:hAnsi="Arial" w:cs="Arial"/>
          <w:sz w:val="18"/>
          <w:szCs w:val="18"/>
          <w:lang w:eastAsia="x-none"/>
        </w:rPr>
      </w:pPr>
    </w:p>
    <w:p w14:paraId="0F74DA49" w14:textId="77777777" w:rsidR="000C11A9" w:rsidRPr="0034300A" w:rsidRDefault="000C11A9" w:rsidP="00697900">
      <w:pPr>
        <w:numPr>
          <w:ilvl w:val="1"/>
          <w:numId w:val="27"/>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10E6E908" w14:textId="77777777" w:rsidR="000C11A9" w:rsidRPr="0034300A" w:rsidRDefault="000C11A9" w:rsidP="000C11A9">
      <w:pPr>
        <w:tabs>
          <w:tab w:val="left" w:pos="-284"/>
          <w:tab w:val="left" w:pos="993"/>
        </w:tabs>
        <w:suppressAutoHyphens/>
        <w:spacing w:after="0"/>
        <w:jc w:val="both"/>
        <w:rPr>
          <w:rFonts w:ascii="Arial" w:eastAsia="Times New Roman" w:hAnsi="Arial" w:cs="Arial"/>
          <w:sz w:val="18"/>
          <w:szCs w:val="18"/>
          <w:lang w:eastAsia="sl-SI"/>
        </w:rPr>
      </w:pPr>
    </w:p>
    <w:p w14:paraId="05868877" w14:textId="77777777" w:rsidR="000C11A9" w:rsidRPr="0034300A" w:rsidRDefault="000C11A9" w:rsidP="00697900">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152DE552"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1CC33516"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7D84C9C" w14:textId="77777777" w:rsidR="000C11A9" w:rsidRPr="0034300A" w:rsidRDefault="000C11A9" w:rsidP="00697900">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0FFFB851"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w:t>
      </w:r>
      <w:r w:rsidRPr="0034300A">
        <w:rPr>
          <w:rFonts w:ascii="Arial" w:eastAsia="Times New Roman" w:hAnsi="Arial" w:cs="Arial"/>
          <w:sz w:val="18"/>
          <w:szCs w:val="18"/>
          <w:lang w:eastAsia="sl-SI"/>
        </w:rPr>
        <w:lastRenderedPageBreak/>
        <w:t xml:space="preserve">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Rezevni deli morajo biti novi oz. nerabljeni.</w:t>
      </w:r>
    </w:p>
    <w:p w14:paraId="604EC561" w14:textId="77777777" w:rsidR="000C11A9" w:rsidRPr="0034300A" w:rsidRDefault="000C11A9" w:rsidP="000C11A9">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25CC6CFD" w14:textId="1023E0B7" w:rsidR="000C11A9" w:rsidRDefault="000C11A9" w:rsidP="00697900">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5CDC3566" w14:textId="2D2EB0C7" w:rsidR="003C7862" w:rsidRDefault="003C7862" w:rsidP="003C7862">
      <w:pPr>
        <w:pStyle w:val="Odstavekseznama"/>
        <w:spacing w:line="260" w:lineRule="exact"/>
        <w:ind w:left="1065"/>
        <w:jc w:val="both"/>
        <w:rPr>
          <w:rFonts w:ascii="Arial" w:hAnsi="Arial" w:cs="Arial"/>
          <w:sz w:val="18"/>
          <w:szCs w:val="18"/>
        </w:rPr>
      </w:pPr>
      <w:r w:rsidRPr="003C7862">
        <w:rPr>
          <w:rFonts w:ascii="Arial" w:hAnsi="Arial" w:cs="Arial"/>
          <w:sz w:val="18"/>
          <w:szCs w:val="18"/>
        </w:rPr>
        <w:t xml:space="preserve">Odzivni čas serviserja je največ </w:t>
      </w:r>
      <w:r w:rsidR="008F6FA7">
        <w:rPr>
          <w:rFonts w:ascii="Arial" w:hAnsi="Arial" w:cs="Arial"/>
          <w:sz w:val="18"/>
          <w:szCs w:val="18"/>
        </w:rPr>
        <w:t>2</w:t>
      </w:r>
      <w:r w:rsidRPr="003C7862">
        <w:rPr>
          <w:rFonts w:ascii="Arial" w:hAnsi="Arial" w:cs="Arial"/>
          <w:sz w:val="18"/>
          <w:szCs w:val="18"/>
        </w:rPr>
        <w:t>4 ur od trenutka obvestila o napaki ali okvari. Odzivni čas predstavlja čas od prijave oziroma obvestila o napaki s strani naročnika, do začetka intervencije in diagnosticiranja napake.</w:t>
      </w:r>
    </w:p>
    <w:p w14:paraId="7A3E828E" w14:textId="77777777" w:rsidR="003C7862" w:rsidRPr="003C7862" w:rsidRDefault="003C7862" w:rsidP="003C7862">
      <w:pPr>
        <w:pStyle w:val="Odstavekseznama"/>
        <w:spacing w:after="0" w:line="260" w:lineRule="exact"/>
        <w:ind w:left="1065"/>
        <w:jc w:val="both"/>
        <w:rPr>
          <w:rFonts w:ascii="Arial" w:hAnsi="Arial" w:cs="Arial"/>
          <w:sz w:val="18"/>
          <w:szCs w:val="18"/>
        </w:rPr>
      </w:pPr>
    </w:p>
    <w:p w14:paraId="06F98457" w14:textId="5C0FEC68" w:rsidR="003C7862" w:rsidRPr="003C7862" w:rsidRDefault="003C7862" w:rsidP="003C7862">
      <w:pPr>
        <w:pStyle w:val="Odstavekseznama"/>
        <w:spacing w:after="225" w:line="260" w:lineRule="exact"/>
        <w:ind w:left="1065"/>
        <w:jc w:val="both"/>
        <w:rPr>
          <w:rFonts w:ascii="Arial" w:hAnsi="Arial" w:cs="Arial"/>
          <w:b/>
          <w:sz w:val="18"/>
          <w:szCs w:val="18"/>
        </w:rPr>
      </w:pPr>
      <w:r w:rsidRPr="003C7862">
        <w:rPr>
          <w:rFonts w:ascii="Arial" w:hAnsi="Arial" w:cs="Arial"/>
          <w:sz w:val="18"/>
          <w:szCs w:val="18"/>
        </w:rPr>
        <w:t xml:space="preserve">Rok za odpravo napak (obdobje, v katerem mora dobavitelj ugotovljene napake odpraviti) je največ </w:t>
      </w:r>
      <w:r w:rsidR="008F6FA7">
        <w:rPr>
          <w:rFonts w:ascii="Arial" w:hAnsi="Arial" w:cs="Arial"/>
          <w:sz w:val="18"/>
          <w:szCs w:val="18"/>
        </w:rPr>
        <w:t xml:space="preserve">sedem (7) dni </w:t>
      </w:r>
      <w:r w:rsidRPr="003C7862">
        <w:rPr>
          <w:rFonts w:ascii="Arial" w:hAnsi="Arial" w:cs="Arial"/>
          <w:sz w:val="18"/>
          <w:szCs w:val="18"/>
        </w:rPr>
        <w:t>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2FF1FB25" w14:textId="77777777" w:rsidR="000C11A9" w:rsidRPr="0034300A" w:rsidRDefault="000C11A9" w:rsidP="000C11A9">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713C7449" w14:textId="77777777" w:rsidR="000C11A9" w:rsidRPr="0034300A" w:rsidRDefault="000C11A9" w:rsidP="000C11A9">
      <w:pPr>
        <w:spacing w:after="0"/>
        <w:ind w:left="709" w:hanging="1"/>
        <w:jc w:val="both"/>
        <w:rPr>
          <w:rFonts w:ascii="Arial" w:eastAsia="Times New Roman" w:hAnsi="Arial" w:cs="Arial"/>
          <w:sz w:val="18"/>
          <w:szCs w:val="18"/>
          <w:lang w:eastAsia="x-none"/>
        </w:rPr>
      </w:pPr>
    </w:p>
    <w:p w14:paraId="3745F70D"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1223822C"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7457A4B"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F7184CF" w14:textId="77777777" w:rsidR="000C11A9" w:rsidRPr="0034300A" w:rsidRDefault="000C11A9" w:rsidP="000C11A9">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100D2E4" w14:textId="77777777" w:rsidR="000C11A9" w:rsidRPr="0034300A" w:rsidRDefault="000C11A9" w:rsidP="000C11A9">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17A73891" w14:textId="77777777" w:rsidR="000C11A9" w:rsidRPr="0034300A" w:rsidRDefault="000C11A9" w:rsidP="000C11A9">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0531CDF3" w14:textId="77777777" w:rsidR="000C11A9" w:rsidRPr="0034300A" w:rsidRDefault="000C11A9" w:rsidP="000C11A9">
      <w:pPr>
        <w:spacing w:after="0"/>
        <w:ind w:left="1422" w:hanging="357"/>
        <w:jc w:val="both"/>
        <w:rPr>
          <w:rFonts w:ascii="Arial" w:eastAsia="Times New Roman" w:hAnsi="Arial" w:cs="Arial"/>
          <w:color w:val="FF0000"/>
          <w:sz w:val="18"/>
          <w:szCs w:val="18"/>
          <w:lang w:eastAsia="x-none"/>
        </w:rPr>
      </w:pPr>
    </w:p>
    <w:p w14:paraId="62B695E4" w14:textId="77777777" w:rsidR="000C11A9" w:rsidRPr="0034300A" w:rsidRDefault="000C11A9" w:rsidP="00697900">
      <w:pPr>
        <w:numPr>
          <w:ilvl w:val="0"/>
          <w:numId w:val="24"/>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11A12D47" w14:textId="77777777" w:rsidR="000C11A9" w:rsidRPr="0034300A" w:rsidRDefault="000C11A9" w:rsidP="000C11A9">
      <w:pPr>
        <w:spacing w:after="0" w:line="240" w:lineRule="auto"/>
        <w:jc w:val="both"/>
        <w:rPr>
          <w:rFonts w:ascii="Arial" w:eastAsia="Times New Roman" w:hAnsi="Arial" w:cs="Arial"/>
          <w:bCs/>
          <w:sz w:val="18"/>
          <w:szCs w:val="18"/>
          <w:lang w:eastAsia="sl-SI"/>
        </w:rPr>
      </w:pPr>
    </w:p>
    <w:p w14:paraId="6F52A5B4" w14:textId="77777777" w:rsidR="000C11A9" w:rsidRPr="0034300A" w:rsidRDefault="000C11A9" w:rsidP="00697900">
      <w:pPr>
        <w:numPr>
          <w:ilvl w:val="1"/>
          <w:numId w:val="24"/>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50ABCAF9" w14:textId="77777777" w:rsidR="000C11A9" w:rsidRPr="0034300A" w:rsidRDefault="000C11A9" w:rsidP="000C11A9">
      <w:pPr>
        <w:spacing w:after="0"/>
        <w:jc w:val="both"/>
        <w:outlineLvl w:val="0"/>
        <w:rPr>
          <w:rFonts w:ascii="Arial" w:eastAsia="Times New Roman" w:hAnsi="Arial" w:cs="Arial"/>
          <w:color w:val="000000"/>
          <w:sz w:val="18"/>
          <w:szCs w:val="18"/>
          <w:lang w:eastAsia="x-none"/>
        </w:rPr>
      </w:pPr>
    </w:p>
    <w:p w14:paraId="6996918A" w14:textId="77777777" w:rsidR="000C11A9" w:rsidRPr="0034300A" w:rsidRDefault="000C11A9" w:rsidP="00697900">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505A483A" w14:textId="77777777" w:rsidR="000C11A9" w:rsidRPr="0034300A" w:rsidRDefault="000C11A9" w:rsidP="000C11A9">
      <w:pPr>
        <w:tabs>
          <w:tab w:val="num" w:pos="567"/>
        </w:tabs>
        <w:spacing w:after="0" w:line="240" w:lineRule="auto"/>
        <w:ind w:left="567" w:hanging="567"/>
        <w:rPr>
          <w:rFonts w:ascii="Arial" w:eastAsia="Times New Roman" w:hAnsi="Arial" w:cs="Arial"/>
          <w:b/>
          <w:sz w:val="18"/>
          <w:szCs w:val="18"/>
          <w:lang w:eastAsia="sl-SI"/>
        </w:rPr>
      </w:pPr>
    </w:p>
    <w:p w14:paraId="3291C4E5" w14:textId="77777777" w:rsidR="000C11A9" w:rsidRPr="0034300A" w:rsidRDefault="000C11A9" w:rsidP="00697900">
      <w:pPr>
        <w:numPr>
          <w:ilvl w:val="1"/>
          <w:numId w:val="25"/>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1D3B4748" w14:textId="77777777" w:rsidR="000C11A9" w:rsidRPr="0034300A" w:rsidRDefault="000C11A9" w:rsidP="000C11A9">
      <w:pPr>
        <w:tabs>
          <w:tab w:val="left" w:pos="567"/>
        </w:tabs>
        <w:spacing w:after="0" w:line="240" w:lineRule="auto"/>
        <w:rPr>
          <w:rFonts w:ascii="Arial" w:eastAsia="Times New Roman" w:hAnsi="Arial" w:cs="Arial"/>
          <w:b/>
          <w:sz w:val="18"/>
          <w:szCs w:val="18"/>
          <w:lang w:eastAsia="sl-SI"/>
        </w:rPr>
      </w:pPr>
    </w:p>
    <w:p w14:paraId="062A5094" w14:textId="77777777" w:rsidR="000C11A9" w:rsidRPr="0034300A" w:rsidRDefault="000C11A9" w:rsidP="00697900">
      <w:pPr>
        <w:numPr>
          <w:ilvl w:val="0"/>
          <w:numId w:val="39"/>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2061F2D1" w14:textId="77777777" w:rsidR="000C11A9" w:rsidRPr="0034300A" w:rsidRDefault="000C11A9" w:rsidP="000C11A9">
      <w:pPr>
        <w:tabs>
          <w:tab w:val="left" w:pos="-567"/>
          <w:tab w:val="left" w:pos="0"/>
          <w:tab w:val="num" w:pos="1349"/>
        </w:tabs>
        <w:suppressAutoHyphens/>
        <w:spacing w:after="0"/>
        <w:rPr>
          <w:rFonts w:ascii="Arial" w:eastAsia="Times New Roman" w:hAnsi="Arial" w:cs="Arial"/>
          <w:sz w:val="18"/>
          <w:szCs w:val="18"/>
          <w:lang w:eastAsia="sl-SI"/>
        </w:rPr>
      </w:pPr>
    </w:p>
    <w:p w14:paraId="68AD067A" w14:textId="77777777" w:rsidR="000C11A9" w:rsidRPr="0034300A" w:rsidRDefault="000C11A9" w:rsidP="00697900">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50DE6C42" w14:textId="77777777" w:rsidR="000C11A9" w:rsidRPr="0034300A" w:rsidRDefault="000C11A9" w:rsidP="000C11A9">
      <w:pPr>
        <w:tabs>
          <w:tab w:val="left" w:pos="-567"/>
          <w:tab w:val="left" w:pos="0"/>
          <w:tab w:val="num" w:pos="1349"/>
        </w:tabs>
        <w:suppressAutoHyphens/>
        <w:spacing w:after="0"/>
        <w:rPr>
          <w:rFonts w:ascii="Arial" w:eastAsia="Times New Roman" w:hAnsi="Arial" w:cs="Arial"/>
          <w:sz w:val="18"/>
          <w:szCs w:val="18"/>
          <w:lang w:eastAsia="sl-SI"/>
        </w:rPr>
      </w:pPr>
    </w:p>
    <w:p w14:paraId="7FEBF611" w14:textId="77777777" w:rsidR="000C11A9" w:rsidRPr="0034300A" w:rsidRDefault="000C11A9" w:rsidP="00697900">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1A4BDF11" w14:textId="77777777" w:rsidR="000C11A9" w:rsidRPr="0034300A" w:rsidRDefault="000C11A9" w:rsidP="000C11A9">
      <w:pPr>
        <w:tabs>
          <w:tab w:val="left" w:pos="-567"/>
          <w:tab w:val="left" w:pos="0"/>
          <w:tab w:val="num" w:pos="1349"/>
        </w:tabs>
        <w:suppressAutoHyphens/>
        <w:spacing w:after="0"/>
        <w:jc w:val="both"/>
        <w:rPr>
          <w:rFonts w:ascii="Arial" w:eastAsia="Times New Roman" w:hAnsi="Arial" w:cs="Arial"/>
          <w:sz w:val="18"/>
          <w:szCs w:val="18"/>
          <w:lang w:eastAsia="sl-SI"/>
        </w:rPr>
      </w:pPr>
    </w:p>
    <w:p w14:paraId="6BB95070"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3F4FBA8B" w14:textId="77777777" w:rsidR="000C11A9" w:rsidRPr="0034300A" w:rsidRDefault="000C11A9" w:rsidP="000C11A9">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70B448E0"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4F5CA62C" w14:textId="77777777" w:rsidR="000C11A9" w:rsidRPr="0034300A" w:rsidRDefault="000C11A9" w:rsidP="000C11A9">
      <w:pPr>
        <w:tabs>
          <w:tab w:val="left" w:pos="-567"/>
          <w:tab w:val="left" w:pos="0"/>
        </w:tabs>
        <w:suppressAutoHyphens/>
        <w:spacing w:after="0"/>
        <w:jc w:val="both"/>
        <w:rPr>
          <w:rFonts w:ascii="Arial" w:eastAsia="Times New Roman" w:hAnsi="Arial" w:cs="Arial"/>
          <w:sz w:val="18"/>
          <w:szCs w:val="18"/>
          <w:lang w:eastAsia="sl-SI"/>
        </w:rPr>
      </w:pPr>
    </w:p>
    <w:p w14:paraId="305FB5EF" w14:textId="77777777" w:rsidR="000C11A9" w:rsidRPr="0034300A" w:rsidRDefault="000C11A9" w:rsidP="000C11A9">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V primeru, da bo aparat v okvari več kot 24 ur, mora izvajalec o tem pisno obvestiti strokovnega skrbnika na strani naročnika.</w:t>
      </w:r>
    </w:p>
    <w:p w14:paraId="62D36465" w14:textId="77777777" w:rsidR="000C11A9" w:rsidRPr="0034300A" w:rsidRDefault="000C11A9" w:rsidP="000C11A9">
      <w:pPr>
        <w:tabs>
          <w:tab w:val="left" w:pos="-567"/>
          <w:tab w:val="left" w:pos="0"/>
        </w:tabs>
        <w:suppressAutoHyphens/>
        <w:spacing w:after="0"/>
        <w:ind w:left="720"/>
        <w:jc w:val="both"/>
        <w:rPr>
          <w:rFonts w:ascii="Arial" w:eastAsia="Times New Roman" w:hAnsi="Arial" w:cs="Arial"/>
          <w:sz w:val="18"/>
          <w:szCs w:val="18"/>
          <w:lang w:eastAsia="sl-SI"/>
        </w:rPr>
      </w:pPr>
    </w:p>
    <w:p w14:paraId="62BF56F9"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617877F4" w14:textId="77777777" w:rsidR="000C11A9" w:rsidRPr="0034300A" w:rsidRDefault="000C11A9" w:rsidP="000C11A9">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59EC240" w14:textId="77777777" w:rsidR="000C11A9" w:rsidRPr="0034300A" w:rsidRDefault="000C11A9" w:rsidP="00697900">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168EFFB2" w14:textId="77777777" w:rsidR="000C11A9" w:rsidRPr="0034300A" w:rsidRDefault="000C11A9" w:rsidP="000C11A9">
      <w:pPr>
        <w:tabs>
          <w:tab w:val="left" w:pos="567"/>
        </w:tabs>
        <w:spacing w:after="0" w:line="240" w:lineRule="auto"/>
        <w:rPr>
          <w:rFonts w:ascii="Arial" w:eastAsia="Times New Roman" w:hAnsi="Arial" w:cs="Arial"/>
          <w:b/>
          <w:sz w:val="18"/>
          <w:szCs w:val="18"/>
          <w:lang w:eastAsia="sl-SI"/>
        </w:rPr>
      </w:pPr>
    </w:p>
    <w:p w14:paraId="06F41F77" w14:textId="77777777" w:rsidR="000C11A9" w:rsidRPr="0034300A" w:rsidRDefault="000C11A9" w:rsidP="00697900">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5E67DCDD"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5190F2CF" w14:textId="77777777" w:rsidR="000C11A9" w:rsidRPr="0034300A" w:rsidRDefault="000C11A9" w:rsidP="00697900">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40BFD7F3"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1ACC5C92" w14:textId="77777777" w:rsidR="000C11A9" w:rsidRPr="0034300A" w:rsidRDefault="000C11A9" w:rsidP="00697900">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2D0817F8" w14:textId="77777777" w:rsidR="000C11A9" w:rsidRPr="0034300A" w:rsidRDefault="000C11A9" w:rsidP="000C11A9">
      <w:pPr>
        <w:tabs>
          <w:tab w:val="num" w:pos="567"/>
        </w:tabs>
        <w:spacing w:after="0" w:line="240" w:lineRule="auto"/>
        <w:rPr>
          <w:rFonts w:ascii="Arial" w:eastAsia="Times New Roman" w:hAnsi="Arial" w:cs="Arial"/>
          <w:b/>
          <w:sz w:val="18"/>
          <w:szCs w:val="18"/>
          <w:lang w:eastAsia="sl-SI"/>
        </w:rPr>
      </w:pPr>
    </w:p>
    <w:p w14:paraId="2A8C5126" w14:textId="77777777" w:rsidR="000C11A9" w:rsidRPr="0034300A" w:rsidRDefault="000C11A9" w:rsidP="00697900">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6411E04A" w14:textId="77777777" w:rsidR="000C11A9" w:rsidRPr="0034300A" w:rsidRDefault="000C11A9" w:rsidP="000C11A9">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1CD66DA6"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93928F5" w14:textId="77777777" w:rsidR="000C11A9" w:rsidRPr="0034300A" w:rsidRDefault="000C11A9" w:rsidP="000C11A9">
      <w:pPr>
        <w:tabs>
          <w:tab w:val="left" w:pos="-567"/>
          <w:tab w:val="left" w:pos="0"/>
        </w:tabs>
        <w:suppressAutoHyphens/>
        <w:spacing w:after="0"/>
        <w:jc w:val="both"/>
        <w:rPr>
          <w:rFonts w:ascii="Arial" w:eastAsia="Times New Roman" w:hAnsi="Arial" w:cs="Arial"/>
          <w:sz w:val="18"/>
          <w:szCs w:val="18"/>
          <w:lang w:eastAsia="sl-SI"/>
        </w:rPr>
      </w:pPr>
    </w:p>
    <w:p w14:paraId="50E52CEC"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02F9457C"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2FEB612B"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3FB6E29"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0FBE0CF0"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09031833"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56C41B2B" w14:textId="77777777" w:rsidR="000C11A9" w:rsidRPr="0034300A" w:rsidRDefault="000C11A9" w:rsidP="000C11A9">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C5314C4"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5A507C5E"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5CC001D5"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4D13207E"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71D272FD"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1923F5C"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52957208"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4A446CEE" w14:textId="77777777" w:rsidR="000C11A9" w:rsidRPr="0034300A" w:rsidRDefault="000C11A9" w:rsidP="000C11A9">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E13C000" w14:textId="77777777" w:rsidR="000C11A9" w:rsidRPr="0034300A" w:rsidRDefault="000C11A9" w:rsidP="000C11A9">
      <w:pPr>
        <w:tabs>
          <w:tab w:val="left" w:pos="-567"/>
          <w:tab w:val="left" w:pos="0"/>
        </w:tabs>
        <w:suppressAutoHyphens/>
        <w:spacing w:after="0" w:line="240" w:lineRule="auto"/>
        <w:jc w:val="both"/>
        <w:rPr>
          <w:rFonts w:ascii="Arial" w:eastAsia="Times New Roman" w:hAnsi="Arial" w:cs="Arial"/>
          <w:sz w:val="18"/>
          <w:szCs w:val="18"/>
          <w:lang w:eastAsia="sl-SI"/>
        </w:rPr>
      </w:pPr>
    </w:p>
    <w:p w14:paraId="16B99C2A" w14:textId="77777777" w:rsidR="000C11A9" w:rsidRPr="0034300A" w:rsidRDefault="000C11A9" w:rsidP="000C11A9">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69A8BAC4" w14:textId="77777777" w:rsidR="000C11A9" w:rsidRPr="0034300A" w:rsidRDefault="000C11A9" w:rsidP="000C11A9">
      <w:pPr>
        <w:tabs>
          <w:tab w:val="left" w:pos="-567"/>
          <w:tab w:val="left" w:pos="0"/>
        </w:tabs>
        <w:suppressAutoHyphens/>
        <w:spacing w:after="0" w:line="240" w:lineRule="auto"/>
        <w:jc w:val="both"/>
        <w:rPr>
          <w:rFonts w:ascii="Arial" w:eastAsia="Times New Roman" w:hAnsi="Arial" w:cs="Arial"/>
          <w:sz w:val="18"/>
          <w:szCs w:val="18"/>
          <w:lang w:eastAsia="sl-SI"/>
        </w:rPr>
      </w:pPr>
    </w:p>
    <w:p w14:paraId="0911E44C" w14:textId="77777777" w:rsidR="000C11A9" w:rsidRPr="0034300A" w:rsidRDefault="000C11A9" w:rsidP="00697900">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0E6FEB17" w14:textId="77777777" w:rsidR="000C11A9" w:rsidRPr="0034300A" w:rsidRDefault="000C11A9" w:rsidP="000C11A9">
      <w:pPr>
        <w:tabs>
          <w:tab w:val="left" w:pos="567"/>
        </w:tabs>
        <w:spacing w:after="0" w:line="240" w:lineRule="auto"/>
        <w:rPr>
          <w:rFonts w:ascii="Arial" w:eastAsia="Times New Roman" w:hAnsi="Arial" w:cs="Arial"/>
          <w:b/>
          <w:sz w:val="18"/>
          <w:szCs w:val="18"/>
          <w:lang w:eastAsia="sl-SI"/>
        </w:rPr>
      </w:pPr>
    </w:p>
    <w:p w14:paraId="769A7CA9"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1FAD5F26" w14:textId="77777777" w:rsidR="000C11A9" w:rsidRPr="0034300A" w:rsidRDefault="000C11A9" w:rsidP="000C11A9">
      <w:pPr>
        <w:tabs>
          <w:tab w:val="left" w:pos="-567"/>
          <w:tab w:val="left" w:pos="0"/>
        </w:tabs>
        <w:suppressAutoHyphens/>
        <w:spacing w:after="0"/>
        <w:ind w:left="709"/>
        <w:jc w:val="both"/>
        <w:rPr>
          <w:rFonts w:ascii="Arial" w:eastAsia="Times New Roman" w:hAnsi="Arial" w:cs="Arial"/>
          <w:sz w:val="18"/>
          <w:szCs w:val="18"/>
          <w:lang w:eastAsia="sl-SI"/>
        </w:rPr>
      </w:pPr>
    </w:p>
    <w:p w14:paraId="5928031B"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6F0BF587" w14:textId="77777777" w:rsidR="000C11A9" w:rsidRPr="0034300A" w:rsidRDefault="000C11A9" w:rsidP="000C11A9">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38D72A43" w14:textId="77777777" w:rsidR="000C11A9" w:rsidRPr="0034300A" w:rsidRDefault="000C11A9" w:rsidP="00697900">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317D2DAC" w14:textId="77777777" w:rsidR="000C11A9" w:rsidRPr="0034300A" w:rsidRDefault="000C11A9" w:rsidP="000C11A9">
      <w:pPr>
        <w:tabs>
          <w:tab w:val="left" w:pos="-567"/>
          <w:tab w:val="left" w:pos="0"/>
        </w:tabs>
        <w:suppressAutoHyphens/>
        <w:spacing w:after="0" w:line="240" w:lineRule="auto"/>
        <w:jc w:val="both"/>
        <w:rPr>
          <w:rFonts w:ascii="Arial" w:eastAsia="Times New Roman" w:hAnsi="Arial" w:cs="Arial"/>
          <w:sz w:val="18"/>
          <w:szCs w:val="18"/>
          <w:lang w:eastAsia="sl-SI"/>
        </w:rPr>
      </w:pPr>
    </w:p>
    <w:p w14:paraId="2A4DF774" w14:textId="77777777" w:rsidR="000C11A9" w:rsidRPr="0034300A" w:rsidRDefault="000C11A9" w:rsidP="00697900">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0C1ADA10" w14:textId="77777777" w:rsidR="000C11A9" w:rsidRPr="0034300A" w:rsidRDefault="000C11A9" w:rsidP="000C11A9">
      <w:pPr>
        <w:tabs>
          <w:tab w:val="left" w:pos="-567"/>
        </w:tabs>
        <w:suppressAutoHyphens/>
        <w:spacing w:after="0"/>
        <w:rPr>
          <w:rFonts w:ascii="Arial" w:eastAsia="Times New Roman" w:hAnsi="Arial" w:cs="Arial"/>
          <w:b/>
          <w:sz w:val="18"/>
          <w:szCs w:val="18"/>
          <w:lang w:eastAsia="sl-SI"/>
        </w:rPr>
      </w:pPr>
    </w:p>
    <w:p w14:paraId="7D2C3EC6" w14:textId="77777777" w:rsidR="000C11A9" w:rsidRPr="0034300A" w:rsidRDefault="000C11A9" w:rsidP="00697900">
      <w:pPr>
        <w:numPr>
          <w:ilvl w:val="1"/>
          <w:numId w:val="31"/>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25711D27" w14:textId="77777777" w:rsidR="000C11A9" w:rsidRPr="0034300A" w:rsidRDefault="000C11A9" w:rsidP="000C11A9">
      <w:pPr>
        <w:tabs>
          <w:tab w:val="left" w:pos="-567"/>
          <w:tab w:val="num" w:pos="1494"/>
        </w:tabs>
        <w:suppressAutoHyphens/>
        <w:spacing w:after="0"/>
        <w:jc w:val="both"/>
        <w:rPr>
          <w:rFonts w:ascii="Arial" w:eastAsia="Times New Roman" w:hAnsi="Arial" w:cs="Arial"/>
          <w:sz w:val="18"/>
          <w:szCs w:val="18"/>
          <w:lang w:eastAsia="sl-SI"/>
        </w:rPr>
      </w:pPr>
    </w:p>
    <w:p w14:paraId="7F78384E" w14:textId="77777777" w:rsidR="000C11A9" w:rsidRDefault="000C11A9" w:rsidP="000C11A9">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4215120E" w14:textId="77777777" w:rsidR="000C11A9" w:rsidRDefault="000C11A9" w:rsidP="000C11A9">
      <w:pPr>
        <w:spacing w:after="0" w:line="240" w:lineRule="auto"/>
        <w:ind w:left="709"/>
        <w:jc w:val="both"/>
        <w:rPr>
          <w:rFonts w:ascii="Arial" w:eastAsia="Times New Roman" w:hAnsi="Arial" w:cs="Arial"/>
          <w:b/>
          <w:sz w:val="18"/>
          <w:szCs w:val="18"/>
          <w:lang w:eastAsia="x-none"/>
        </w:rPr>
      </w:pPr>
    </w:p>
    <w:p w14:paraId="3D627761" w14:textId="77777777" w:rsidR="000C11A9" w:rsidRPr="0034300A" w:rsidRDefault="000C11A9" w:rsidP="000C11A9">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0C11A9" w:rsidRPr="0034300A" w14:paraId="2DCE5157" w14:textId="77777777" w:rsidTr="00211AF7">
        <w:tc>
          <w:tcPr>
            <w:tcW w:w="3827" w:type="dxa"/>
          </w:tcPr>
          <w:p w14:paraId="058AAB58" w14:textId="77777777" w:rsidR="000C11A9" w:rsidRPr="0034300A" w:rsidRDefault="000C11A9" w:rsidP="00211AF7">
            <w:pPr>
              <w:rPr>
                <w:rFonts w:ascii="Arial" w:hAnsi="Arial" w:cs="Arial"/>
                <w:sz w:val="18"/>
                <w:szCs w:val="18"/>
                <w:lang w:eastAsia="sl-SI"/>
              </w:rPr>
            </w:pPr>
          </w:p>
        </w:tc>
        <w:tc>
          <w:tcPr>
            <w:tcW w:w="2552" w:type="dxa"/>
          </w:tcPr>
          <w:p w14:paraId="33DC000C" w14:textId="77777777" w:rsidR="000C11A9" w:rsidRPr="0034300A" w:rsidRDefault="000C11A9" w:rsidP="00211AF7">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19FAA53A" w14:textId="77777777" w:rsidR="000C11A9" w:rsidRPr="0034300A" w:rsidRDefault="000C11A9" w:rsidP="00211AF7">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3FA165E1" w14:textId="77777777" w:rsidR="000C11A9" w:rsidRPr="0034300A" w:rsidRDefault="000C11A9" w:rsidP="00211AF7">
            <w:pPr>
              <w:rPr>
                <w:rFonts w:ascii="Arial" w:hAnsi="Arial" w:cs="Arial"/>
                <w:b/>
                <w:sz w:val="18"/>
                <w:szCs w:val="18"/>
                <w:lang w:eastAsia="sl-SI"/>
              </w:rPr>
            </w:pPr>
          </w:p>
        </w:tc>
      </w:tr>
      <w:tr w:rsidR="000C11A9" w:rsidRPr="0034300A" w14:paraId="18C7F139" w14:textId="77777777" w:rsidTr="00211AF7">
        <w:tc>
          <w:tcPr>
            <w:tcW w:w="3827" w:type="dxa"/>
          </w:tcPr>
          <w:p w14:paraId="5F133FF5" w14:textId="77777777" w:rsidR="000C11A9" w:rsidRPr="0034300A" w:rsidRDefault="000C11A9" w:rsidP="00211AF7">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0089938B" w14:textId="77777777" w:rsidR="000C11A9" w:rsidRPr="0034300A" w:rsidRDefault="000C11A9" w:rsidP="00211AF7">
            <w:pPr>
              <w:rPr>
                <w:rFonts w:ascii="Arial" w:hAnsi="Arial" w:cs="Arial"/>
                <w:sz w:val="18"/>
                <w:szCs w:val="18"/>
                <w:lang w:eastAsia="sl-SI"/>
              </w:rPr>
            </w:pPr>
          </w:p>
        </w:tc>
        <w:tc>
          <w:tcPr>
            <w:tcW w:w="2410" w:type="dxa"/>
          </w:tcPr>
          <w:p w14:paraId="38EDE070" w14:textId="77777777" w:rsidR="000C11A9" w:rsidRPr="0034300A" w:rsidRDefault="000C11A9" w:rsidP="00211AF7">
            <w:pPr>
              <w:rPr>
                <w:rFonts w:ascii="Arial" w:hAnsi="Arial" w:cs="Arial"/>
                <w:sz w:val="18"/>
                <w:szCs w:val="18"/>
                <w:lang w:eastAsia="sl-SI"/>
              </w:rPr>
            </w:pPr>
          </w:p>
        </w:tc>
      </w:tr>
      <w:tr w:rsidR="000C11A9" w:rsidRPr="0034300A" w14:paraId="0E7C48B4" w14:textId="77777777" w:rsidTr="00211AF7">
        <w:tc>
          <w:tcPr>
            <w:tcW w:w="3827" w:type="dxa"/>
          </w:tcPr>
          <w:p w14:paraId="497DD00E" w14:textId="77777777" w:rsidR="000C11A9" w:rsidRPr="0034300A" w:rsidRDefault="000C11A9" w:rsidP="00211AF7">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7AA37356" w14:textId="77777777" w:rsidR="000C11A9" w:rsidRPr="0034300A" w:rsidRDefault="000C11A9" w:rsidP="00211AF7">
            <w:pPr>
              <w:rPr>
                <w:rFonts w:ascii="Arial" w:hAnsi="Arial" w:cs="Arial"/>
                <w:sz w:val="18"/>
                <w:szCs w:val="18"/>
                <w:lang w:eastAsia="sl-SI"/>
              </w:rPr>
            </w:pPr>
          </w:p>
        </w:tc>
        <w:tc>
          <w:tcPr>
            <w:tcW w:w="2410" w:type="dxa"/>
          </w:tcPr>
          <w:p w14:paraId="6B8CAAAB" w14:textId="77777777" w:rsidR="000C11A9" w:rsidRPr="0034300A" w:rsidRDefault="000C11A9" w:rsidP="00211AF7">
            <w:pPr>
              <w:rPr>
                <w:rFonts w:ascii="Arial" w:hAnsi="Arial" w:cs="Arial"/>
                <w:sz w:val="18"/>
                <w:szCs w:val="18"/>
                <w:lang w:eastAsia="sl-SI"/>
              </w:rPr>
            </w:pPr>
          </w:p>
        </w:tc>
      </w:tr>
      <w:tr w:rsidR="000C11A9" w:rsidRPr="0034300A" w14:paraId="63BC9177" w14:textId="77777777" w:rsidTr="00211AF7">
        <w:tc>
          <w:tcPr>
            <w:tcW w:w="3827" w:type="dxa"/>
          </w:tcPr>
          <w:p w14:paraId="50FDC821" w14:textId="77777777" w:rsidR="000C11A9" w:rsidRPr="0034300A" w:rsidRDefault="000C11A9" w:rsidP="00211AF7">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2F3704F" w14:textId="77777777" w:rsidR="000C11A9" w:rsidRPr="0034300A" w:rsidRDefault="000C11A9" w:rsidP="00211AF7">
            <w:pPr>
              <w:rPr>
                <w:rFonts w:ascii="Arial" w:hAnsi="Arial" w:cs="Arial"/>
                <w:sz w:val="18"/>
                <w:szCs w:val="18"/>
                <w:lang w:eastAsia="sl-SI"/>
              </w:rPr>
            </w:pPr>
          </w:p>
        </w:tc>
        <w:tc>
          <w:tcPr>
            <w:tcW w:w="2410" w:type="dxa"/>
          </w:tcPr>
          <w:p w14:paraId="402843C4" w14:textId="77777777" w:rsidR="000C11A9" w:rsidRPr="0034300A" w:rsidRDefault="000C11A9" w:rsidP="00211AF7">
            <w:pPr>
              <w:rPr>
                <w:rFonts w:ascii="Arial" w:hAnsi="Arial" w:cs="Arial"/>
                <w:sz w:val="18"/>
                <w:szCs w:val="18"/>
                <w:lang w:eastAsia="sl-SI"/>
              </w:rPr>
            </w:pPr>
          </w:p>
        </w:tc>
      </w:tr>
    </w:tbl>
    <w:p w14:paraId="54256536" w14:textId="77777777" w:rsidR="000C11A9" w:rsidRPr="0034300A" w:rsidRDefault="000C11A9" w:rsidP="000C11A9">
      <w:pPr>
        <w:spacing w:after="0" w:line="240" w:lineRule="auto"/>
        <w:ind w:left="709"/>
        <w:jc w:val="both"/>
        <w:rPr>
          <w:rFonts w:ascii="Arial" w:eastAsia="Times New Roman" w:hAnsi="Arial" w:cs="Arial"/>
          <w:b/>
          <w:sz w:val="18"/>
          <w:szCs w:val="18"/>
          <w:lang w:eastAsia="x-none"/>
        </w:rPr>
      </w:pPr>
    </w:p>
    <w:p w14:paraId="39A8A06F" w14:textId="77777777" w:rsidR="000C11A9" w:rsidRDefault="000C11A9" w:rsidP="000C11A9">
      <w:pPr>
        <w:spacing w:after="0" w:line="240" w:lineRule="auto"/>
        <w:jc w:val="both"/>
        <w:rPr>
          <w:rFonts w:ascii="Arial" w:eastAsia="Times New Roman" w:hAnsi="Arial" w:cs="Arial"/>
          <w:sz w:val="18"/>
          <w:szCs w:val="18"/>
          <w:lang w:eastAsia="x-none"/>
        </w:rPr>
      </w:pPr>
    </w:p>
    <w:p w14:paraId="151F97AC" w14:textId="77777777" w:rsidR="000C11A9" w:rsidRDefault="000C11A9" w:rsidP="000C11A9">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780A50B0" w14:textId="77777777" w:rsidR="000C11A9" w:rsidRPr="0088704B" w:rsidRDefault="000C11A9" w:rsidP="000C11A9">
      <w:pPr>
        <w:spacing w:after="0" w:line="240" w:lineRule="auto"/>
        <w:ind w:left="720"/>
        <w:jc w:val="both"/>
        <w:rPr>
          <w:rFonts w:ascii="Arial" w:eastAsia="Times New Roman" w:hAnsi="Arial" w:cs="Arial"/>
          <w:sz w:val="18"/>
          <w:szCs w:val="18"/>
          <w:lang w:eastAsia="x-none"/>
        </w:rPr>
      </w:pPr>
    </w:p>
    <w:p w14:paraId="3EC65A69" w14:textId="77777777" w:rsidR="000C11A9" w:rsidRDefault="000C11A9" w:rsidP="000C11A9">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5A874C54" w14:textId="77777777" w:rsidR="000C11A9" w:rsidRPr="0034300A" w:rsidRDefault="000C11A9" w:rsidP="000C11A9">
      <w:pPr>
        <w:spacing w:after="0" w:line="220" w:lineRule="atLeast"/>
        <w:jc w:val="both"/>
        <w:rPr>
          <w:rFonts w:ascii="Arial" w:eastAsia="Times New Roman" w:hAnsi="Arial" w:cs="Arial"/>
          <w:sz w:val="18"/>
          <w:szCs w:val="18"/>
          <w:lang w:eastAsia="x-none"/>
        </w:rPr>
      </w:pPr>
    </w:p>
    <w:p w14:paraId="138818B9" w14:textId="77777777" w:rsidR="000C11A9" w:rsidRPr="0034300A" w:rsidRDefault="000C11A9" w:rsidP="00697900">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67291B64" w14:textId="77777777" w:rsidR="000C11A9" w:rsidRPr="0034300A" w:rsidRDefault="000C11A9" w:rsidP="000C11A9">
      <w:pPr>
        <w:spacing w:after="0" w:line="220" w:lineRule="atLeast"/>
        <w:ind w:left="709"/>
        <w:jc w:val="both"/>
        <w:rPr>
          <w:rFonts w:ascii="Arial" w:eastAsia="Times New Roman" w:hAnsi="Arial" w:cs="Arial"/>
          <w:sz w:val="18"/>
          <w:szCs w:val="18"/>
          <w:lang w:eastAsia="x-none"/>
        </w:rPr>
      </w:pPr>
    </w:p>
    <w:p w14:paraId="2F0CAF49" w14:textId="77777777" w:rsidR="000C11A9" w:rsidRPr="0034300A" w:rsidRDefault="000C11A9" w:rsidP="00697900">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4AD42D6" w14:textId="77777777" w:rsidR="000C11A9" w:rsidRPr="0034300A" w:rsidRDefault="000C11A9" w:rsidP="000C11A9">
      <w:pPr>
        <w:spacing w:after="0"/>
        <w:ind w:left="720"/>
        <w:contextualSpacing/>
        <w:jc w:val="both"/>
        <w:rPr>
          <w:rFonts w:ascii="Arial" w:eastAsia="Calibri" w:hAnsi="Arial" w:cs="Arial"/>
          <w:sz w:val="18"/>
          <w:szCs w:val="18"/>
        </w:rPr>
      </w:pPr>
    </w:p>
    <w:p w14:paraId="55E9D1E0" w14:textId="77777777" w:rsidR="000C11A9" w:rsidRPr="0034300A" w:rsidRDefault="000C11A9" w:rsidP="000C11A9">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062558D1" w14:textId="77777777" w:rsidR="000C11A9" w:rsidRPr="0034300A" w:rsidRDefault="000C11A9" w:rsidP="000C11A9">
      <w:pPr>
        <w:spacing w:after="0" w:line="260" w:lineRule="atLeast"/>
        <w:ind w:left="720"/>
        <w:contextualSpacing/>
        <w:jc w:val="both"/>
        <w:rPr>
          <w:rFonts w:ascii="Arial" w:eastAsia="Calibri" w:hAnsi="Arial" w:cs="Arial"/>
          <w:sz w:val="18"/>
          <w:szCs w:val="18"/>
        </w:rPr>
      </w:pPr>
    </w:p>
    <w:p w14:paraId="61CD069E" w14:textId="77777777" w:rsidR="000C11A9" w:rsidRPr="0034300A" w:rsidRDefault="000C11A9" w:rsidP="000C11A9">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1183BA30" w14:textId="77777777" w:rsidR="000C11A9" w:rsidRPr="0034300A" w:rsidRDefault="000C11A9" w:rsidP="000C11A9">
      <w:pPr>
        <w:tabs>
          <w:tab w:val="center" w:pos="4320"/>
          <w:tab w:val="right" w:pos="8640"/>
        </w:tabs>
        <w:spacing w:after="0"/>
        <w:ind w:left="709"/>
        <w:jc w:val="both"/>
        <w:rPr>
          <w:rFonts w:ascii="Arial" w:eastAsia="Times New Roman" w:hAnsi="Arial" w:cs="Arial"/>
          <w:iCs/>
          <w:sz w:val="18"/>
          <w:szCs w:val="18"/>
          <w:lang w:eastAsia="sl-SI"/>
        </w:rPr>
      </w:pPr>
    </w:p>
    <w:p w14:paraId="058A6E4D" w14:textId="77777777" w:rsidR="000C11A9" w:rsidRPr="0034300A" w:rsidRDefault="000C11A9" w:rsidP="000C11A9">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2AB62F8E" w14:textId="77777777" w:rsidR="000C11A9" w:rsidRPr="0034300A" w:rsidRDefault="000C11A9" w:rsidP="000C11A9">
      <w:pPr>
        <w:tabs>
          <w:tab w:val="num" w:pos="567"/>
          <w:tab w:val="center" w:pos="4536"/>
          <w:tab w:val="right" w:pos="9072"/>
        </w:tabs>
        <w:spacing w:after="0"/>
        <w:jc w:val="both"/>
        <w:rPr>
          <w:rFonts w:ascii="Arial" w:eastAsia="Times New Roman" w:hAnsi="Arial" w:cs="Arial"/>
          <w:i/>
          <w:iCs/>
          <w:sz w:val="18"/>
          <w:szCs w:val="18"/>
          <w:lang w:eastAsia="sl-SI"/>
        </w:rPr>
      </w:pPr>
    </w:p>
    <w:p w14:paraId="2A4B1B2D" w14:textId="77777777" w:rsidR="000C11A9" w:rsidRPr="0034300A" w:rsidRDefault="000C11A9" w:rsidP="00697900">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Pr>
          <w:rFonts w:ascii="Arial" w:eastAsia="Times New Roman" w:hAnsi="Arial" w:cs="Arial"/>
          <w:sz w:val="18"/>
          <w:szCs w:val="18"/>
          <w:lang w:eastAsia="x-none"/>
        </w:rPr>
        <w:t>treh</w:t>
      </w:r>
      <w:r w:rsidRPr="0034300A">
        <w:rPr>
          <w:rFonts w:ascii="Arial" w:eastAsia="Times New Roman" w:hAnsi="Arial" w:cs="Arial"/>
          <w:sz w:val="18"/>
          <w:szCs w:val="18"/>
          <w:lang w:eastAsia="x-none"/>
        </w:rPr>
        <w:t xml:space="preserve"> (</w:t>
      </w:r>
      <w:r>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1E5E56DB" w14:textId="77777777" w:rsidR="000C11A9" w:rsidRPr="0034300A" w:rsidRDefault="000C11A9" w:rsidP="000C11A9">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2436CA4E" w14:textId="77777777" w:rsidR="000C11A9" w:rsidRPr="0034300A" w:rsidRDefault="000C11A9" w:rsidP="000C11A9">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64FBD565" w14:textId="77777777" w:rsidR="000C11A9" w:rsidRPr="0034300A" w:rsidRDefault="000C11A9" w:rsidP="000C11A9">
      <w:pPr>
        <w:tabs>
          <w:tab w:val="left" w:pos="-567"/>
        </w:tabs>
        <w:suppressAutoHyphens/>
        <w:spacing w:after="0" w:line="240" w:lineRule="auto"/>
        <w:rPr>
          <w:rFonts w:ascii="Arial" w:eastAsia="Times New Roman" w:hAnsi="Arial" w:cs="Arial"/>
          <w:sz w:val="18"/>
          <w:szCs w:val="18"/>
          <w:lang w:eastAsia="x-none"/>
        </w:rPr>
      </w:pPr>
    </w:p>
    <w:p w14:paraId="2C367356" w14:textId="77777777" w:rsidR="000C11A9" w:rsidRPr="0034300A" w:rsidRDefault="000C11A9" w:rsidP="000C11A9">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0C11A9" w:rsidRPr="0034300A" w14:paraId="63267A42" w14:textId="77777777" w:rsidTr="00211AF7">
        <w:tc>
          <w:tcPr>
            <w:tcW w:w="9070" w:type="dxa"/>
          </w:tcPr>
          <w:p w14:paraId="3FF37672" w14:textId="77777777" w:rsidR="000C11A9" w:rsidRPr="0034300A" w:rsidRDefault="000C11A9" w:rsidP="00211AF7">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7A13C2D6" w14:textId="77777777" w:rsidR="000C11A9" w:rsidRPr="0034300A" w:rsidRDefault="000C11A9" w:rsidP="00211AF7">
            <w:pPr>
              <w:spacing w:after="0" w:line="240" w:lineRule="auto"/>
              <w:rPr>
                <w:rFonts w:ascii="Arial" w:eastAsia="Times New Roman" w:hAnsi="Arial" w:cs="Arial"/>
                <w:color w:val="00B050"/>
                <w:sz w:val="18"/>
                <w:szCs w:val="18"/>
                <w:lang w:eastAsia="sl-SI"/>
              </w:rPr>
            </w:pPr>
          </w:p>
        </w:tc>
      </w:tr>
      <w:tr w:rsidR="000C11A9" w:rsidRPr="0034300A" w14:paraId="412F4CCC" w14:textId="77777777" w:rsidTr="00211AF7">
        <w:tc>
          <w:tcPr>
            <w:tcW w:w="9070" w:type="dxa"/>
          </w:tcPr>
          <w:p w14:paraId="562D332E"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1F11598F" w14:textId="77777777" w:rsidR="000C11A9" w:rsidRPr="0034300A" w:rsidRDefault="000C11A9" w:rsidP="00211AF7">
            <w:pPr>
              <w:spacing w:after="0"/>
              <w:jc w:val="both"/>
              <w:rPr>
                <w:rFonts w:ascii="Arial" w:eastAsia="Times New Roman" w:hAnsi="Arial" w:cs="Arial"/>
                <w:sz w:val="18"/>
                <w:szCs w:val="18"/>
                <w:lang w:eastAsia="sl-SI"/>
              </w:rPr>
            </w:pPr>
          </w:p>
          <w:p w14:paraId="77A5815D"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2360B264" w14:textId="77777777" w:rsidR="000C11A9" w:rsidRPr="0034300A" w:rsidRDefault="000C11A9" w:rsidP="00211AF7">
            <w:pPr>
              <w:spacing w:after="0"/>
              <w:jc w:val="both"/>
              <w:rPr>
                <w:rFonts w:ascii="Arial" w:eastAsia="Times New Roman" w:hAnsi="Arial" w:cs="Arial"/>
                <w:sz w:val="18"/>
                <w:szCs w:val="18"/>
                <w:lang w:eastAsia="sl-SI"/>
              </w:rPr>
            </w:pPr>
          </w:p>
          <w:p w14:paraId="4FA8657E"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A4A7156" w14:textId="77777777" w:rsidR="000C11A9" w:rsidRPr="0034300A" w:rsidRDefault="000C11A9" w:rsidP="00211AF7">
            <w:pPr>
              <w:spacing w:after="0"/>
              <w:ind w:left="992"/>
              <w:jc w:val="both"/>
              <w:rPr>
                <w:rFonts w:ascii="Arial" w:eastAsia="Times New Roman" w:hAnsi="Arial" w:cs="Arial"/>
                <w:sz w:val="18"/>
                <w:szCs w:val="18"/>
                <w:lang w:eastAsia="sl-SI"/>
              </w:rPr>
            </w:pPr>
          </w:p>
          <w:p w14:paraId="64EAAC8F" w14:textId="77777777" w:rsidR="000C11A9" w:rsidRPr="0034300A" w:rsidRDefault="000C11A9" w:rsidP="00697900">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19EACC42" w14:textId="77777777" w:rsidR="000C11A9" w:rsidRPr="0034300A" w:rsidRDefault="000C11A9" w:rsidP="00211AF7">
            <w:pPr>
              <w:spacing w:after="0"/>
              <w:ind w:left="992"/>
              <w:jc w:val="both"/>
              <w:rPr>
                <w:rFonts w:ascii="Arial" w:eastAsia="Times New Roman" w:hAnsi="Arial" w:cs="Arial"/>
                <w:sz w:val="18"/>
                <w:szCs w:val="18"/>
                <w:lang w:eastAsia="sl-SI"/>
              </w:rPr>
            </w:pPr>
          </w:p>
          <w:p w14:paraId="5FAABF70"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347F261F" w14:textId="77777777" w:rsidR="000C11A9" w:rsidRPr="0034300A" w:rsidRDefault="000C11A9" w:rsidP="00211AF7">
            <w:pPr>
              <w:spacing w:after="0"/>
              <w:ind w:left="708"/>
              <w:jc w:val="both"/>
              <w:rPr>
                <w:rFonts w:ascii="Arial" w:eastAsia="Times New Roman" w:hAnsi="Arial" w:cs="Arial"/>
                <w:sz w:val="18"/>
                <w:szCs w:val="18"/>
                <w:lang w:eastAsia="sl-SI"/>
              </w:rPr>
            </w:pPr>
          </w:p>
          <w:p w14:paraId="0CE64576" w14:textId="77777777" w:rsidR="000C11A9" w:rsidRPr="0034300A" w:rsidRDefault="000C11A9" w:rsidP="00211AF7">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79037D4E" w14:textId="77777777" w:rsidR="000C11A9" w:rsidRPr="0034300A" w:rsidRDefault="000C11A9" w:rsidP="00211AF7">
            <w:pPr>
              <w:spacing w:after="0"/>
              <w:ind w:left="992"/>
              <w:jc w:val="both"/>
              <w:rPr>
                <w:rFonts w:ascii="Arial" w:eastAsia="Times New Roman" w:hAnsi="Arial" w:cs="Arial"/>
                <w:sz w:val="18"/>
                <w:szCs w:val="18"/>
                <w:lang w:eastAsia="sl-SI"/>
              </w:rPr>
            </w:pPr>
          </w:p>
          <w:p w14:paraId="15EB1771"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6EF187F" w14:textId="77777777" w:rsidR="000C11A9" w:rsidRPr="0034300A" w:rsidRDefault="000C11A9" w:rsidP="00211AF7">
            <w:pPr>
              <w:spacing w:after="0"/>
              <w:jc w:val="both"/>
              <w:rPr>
                <w:rFonts w:ascii="Arial" w:eastAsia="Times New Roman" w:hAnsi="Arial" w:cs="Arial"/>
                <w:sz w:val="18"/>
                <w:szCs w:val="18"/>
                <w:lang w:eastAsia="sl-SI"/>
              </w:rPr>
            </w:pPr>
          </w:p>
          <w:p w14:paraId="4D8BC728"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06642F83" w14:textId="77777777" w:rsidR="000C11A9" w:rsidRPr="0034300A" w:rsidRDefault="000C11A9" w:rsidP="00211AF7">
            <w:pPr>
              <w:tabs>
                <w:tab w:val="left" w:pos="709"/>
              </w:tabs>
              <w:spacing w:after="0"/>
              <w:jc w:val="both"/>
              <w:rPr>
                <w:rFonts w:ascii="Arial" w:eastAsia="Times New Roman" w:hAnsi="Arial" w:cs="Arial"/>
                <w:sz w:val="18"/>
                <w:szCs w:val="18"/>
                <w:lang w:eastAsia="sl-SI"/>
              </w:rPr>
            </w:pPr>
          </w:p>
          <w:p w14:paraId="4C7F703B" w14:textId="77777777" w:rsidR="000C11A9" w:rsidRPr="0034300A" w:rsidRDefault="000C11A9" w:rsidP="00211AF7">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500177C0" w14:textId="77777777" w:rsidR="000C11A9" w:rsidRPr="0034300A" w:rsidRDefault="000C11A9" w:rsidP="00211AF7">
            <w:pPr>
              <w:tabs>
                <w:tab w:val="left" w:pos="709"/>
              </w:tabs>
              <w:spacing w:after="0"/>
              <w:jc w:val="both"/>
              <w:rPr>
                <w:rFonts w:ascii="Arial" w:eastAsia="Times New Roman" w:hAnsi="Arial" w:cs="Arial"/>
                <w:sz w:val="18"/>
                <w:szCs w:val="18"/>
                <w:lang w:eastAsia="sl-SI"/>
              </w:rPr>
            </w:pPr>
          </w:p>
          <w:p w14:paraId="635BE54D" w14:textId="77777777" w:rsidR="000C11A9" w:rsidRPr="0034300A" w:rsidRDefault="000C11A9" w:rsidP="00697900">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5778B208" w14:textId="77777777" w:rsidR="000C11A9" w:rsidRPr="0034300A" w:rsidRDefault="000C11A9" w:rsidP="00697900">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4C52CECC" w14:textId="77777777" w:rsidR="000C11A9" w:rsidRPr="0034300A" w:rsidRDefault="000C11A9" w:rsidP="00697900">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1FD4458C" w14:textId="77777777" w:rsidR="000C11A9" w:rsidRPr="0034300A" w:rsidRDefault="000C11A9" w:rsidP="00211AF7">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2D7CD2BE" w14:textId="77777777" w:rsidR="000C11A9" w:rsidRPr="0034300A" w:rsidRDefault="000C11A9" w:rsidP="00211AF7">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28AD966C" w14:textId="77777777" w:rsidR="000C11A9" w:rsidRPr="0034300A" w:rsidRDefault="000C11A9" w:rsidP="00211AF7">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26706715" w14:textId="77777777" w:rsidR="000C11A9" w:rsidRPr="0034300A" w:rsidRDefault="000C11A9" w:rsidP="00211AF7">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4EA2027A" w14:textId="77777777" w:rsidR="000C11A9" w:rsidRPr="0034300A" w:rsidRDefault="000C11A9" w:rsidP="000C11A9">
      <w:pPr>
        <w:spacing w:after="0" w:line="240" w:lineRule="auto"/>
        <w:ind w:right="23"/>
        <w:rPr>
          <w:rFonts w:ascii="Arial" w:eastAsia="Times New Roman" w:hAnsi="Arial" w:cs="Arial"/>
          <w:color w:val="000000"/>
          <w:sz w:val="18"/>
          <w:szCs w:val="18"/>
          <w:lang w:eastAsia="x-none"/>
        </w:rPr>
      </w:pPr>
    </w:p>
    <w:p w14:paraId="3845F064" w14:textId="77777777" w:rsidR="000C11A9" w:rsidRPr="0034300A" w:rsidRDefault="000C11A9" w:rsidP="00697900">
      <w:pPr>
        <w:numPr>
          <w:ilvl w:val="0"/>
          <w:numId w:val="32"/>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6E23FFA5"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76135C8B"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5FD22739"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1C3790BF" w14:textId="69ED3429" w:rsidR="000C11A9" w:rsidRPr="0034300A" w:rsidRDefault="000C11A9" w:rsidP="00697900">
      <w:pPr>
        <w:numPr>
          <w:ilvl w:val="0"/>
          <w:numId w:val="34"/>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w:t>
      </w:r>
      <w:r w:rsidR="003C7862">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1AB8BD77" w14:textId="77777777" w:rsidR="000C11A9" w:rsidRPr="0034300A" w:rsidRDefault="000C11A9" w:rsidP="000C11A9">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3C493C0C" w14:textId="77777777" w:rsidR="000C11A9" w:rsidRPr="0034300A" w:rsidRDefault="000C11A9" w:rsidP="00697900">
      <w:pPr>
        <w:numPr>
          <w:ilvl w:val="0"/>
          <w:numId w:val="21"/>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60916C94" w14:textId="77777777" w:rsidR="000C11A9" w:rsidRPr="0034300A" w:rsidRDefault="000C11A9" w:rsidP="000C11A9">
      <w:pPr>
        <w:spacing w:after="0"/>
        <w:jc w:val="both"/>
        <w:rPr>
          <w:rFonts w:ascii="Arial" w:eastAsia="Times New Roman" w:hAnsi="Arial" w:cs="Arial"/>
          <w:sz w:val="18"/>
          <w:szCs w:val="18"/>
          <w:lang w:eastAsia="x-none"/>
        </w:rPr>
      </w:pPr>
    </w:p>
    <w:p w14:paraId="45FF49E6" w14:textId="77777777" w:rsidR="000C11A9" w:rsidRPr="0034300A" w:rsidRDefault="000C11A9" w:rsidP="000C11A9">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6DC2D81D"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66E9CF63"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32C5F6BC" w14:textId="77777777" w:rsidR="000C11A9" w:rsidRPr="0034300A" w:rsidRDefault="000C11A9" w:rsidP="00697900">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6F97681B" w14:textId="77777777" w:rsidR="000C11A9" w:rsidRPr="0034300A" w:rsidRDefault="000C11A9" w:rsidP="00697900">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lastRenderedPageBreak/>
        <w:t>če izvajalec ne bo izpolnjeval svojih obveznosti v skladu z  določili te  pogodbe</w:t>
      </w:r>
    </w:p>
    <w:p w14:paraId="1E81BD89" w14:textId="77777777" w:rsidR="000C11A9" w:rsidRPr="0034300A" w:rsidRDefault="000C11A9" w:rsidP="00697900">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7250EFA2"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260602E7"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FAA24B8"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4D4F87A7"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7F13DF37"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3867411C" w14:textId="77777777" w:rsidR="000C11A9" w:rsidRPr="0034300A" w:rsidRDefault="000C11A9" w:rsidP="00697900">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6C3999DF" w14:textId="77777777" w:rsidR="000C11A9" w:rsidRPr="0034300A" w:rsidRDefault="000C11A9" w:rsidP="00697900">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78D103E2"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058EE952" w14:textId="77777777" w:rsidR="000C11A9" w:rsidRPr="0034300A" w:rsidRDefault="000C11A9" w:rsidP="00697900">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569997C6" w14:textId="77777777" w:rsidR="000C11A9" w:rsidRPr="0034300A" w:rsidRDefault="000C11A9" w:rsidP="000C11A9">
      <w:pPr>
        <w:tabs>
          <w:tab w:val="left" w:pos="567"/>
        </w:tabs>
        <w:spacing w:after="0" w:line="240" w:lineRule="auto"/>
        <w:ind w:left="360"/>
        <w:jc w:val="both"/>
        <w:rPr>
          <w:rFonts w:ascii="Arial" w:eastAsia="Times New Roman" w:hAnsi="Arial" w:cs="Arial"/>
          <w:b/>
          <w:sz w:val="18"/>
          <w:szCs w:val="18"/>
          <w:lang w:eastAsia="sl-SI"/>
        </w:rPr>
      </w:pPr>
    </w:p>
    <w:p w14:paraId="5D606E7B"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577B3F92"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2E42AA8B"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4E955C8E" w14:textId="77777777" w:rsidR="000C11A9" w:rsidRPr="0034300A" w:rsidRDefault="000C11A9" w:rsidP="000C11A9">
      <w:pPr>
        <w:tabs>
          <w:tab w:val="num" w:pos="567"/>
        </w:tabs>
        <w:spacing w:after="0"/>
        <w:ind w:left="567" w:hanging="567"/>
        <w:jc w:val="both"/>
        <w:rPr>
          <w:rFonts w:ascii="Arial" w:eastAsia="Times New Roman" w:hAnsi="Arial" w:cs="Arial"/>
          <w:sz w:val="18"/>
          <w:szCs w:val="18"/>
          <w:lang w:eastAsia="sl-SI"/>
        </w:rPr>
      </w:pPr>
    </w:p>
    <w:p w14:paraId="530C870E"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22A60B44" w14:textId="77777777" w:rsidR="000C11A9" w:rsidRPr="0034300A" w:rsidRDefault="000C11A9" w:rsidP="000C11A9">
      <w:pPr>
        <w:spacing w:after="0"/>
        <w:rPr>
          <w:rFonts w:ascii="Arial" w:eastAsia="Times New Roman" w:hAnsi="Arial" w:cs="Arial"/>
          <w:sz w:val="18"/>
          <w:szCs w:val="18"/>
          <w:lang w:eastAsia="sl-SI"/>
        </w:rPr>
      </w:pPr>
    </w:p>
    <w:p w14:paraId="570AE7C0"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5869857E"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63331D52" w14:textId="77777777" w:rsidR="000C11A9" w:rsidRPr="0034300A" w:rsidRDefault="000C11A9" w:rsidP="00697900">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3AF8B7DE" w14:textId="77777777" w:rsidR="000C11A9" w:rsidRPr="0034300A" w:rsidRDefault="000C11A9" w:rsidP="000C11A9">
      <w:pPr>
        <w:spacing w:after="0" w:line="240" w:lineRule="auto"/>
        <w:jc w:val="both"/>
        <w:rPr>
          <w:rFonts w:ascii="Arial" w:eastAsia="Times New Roman" w:hAnsi="Arial" w:cs="Arial"/>
          <w:b/>
          <w:sz w:val="18"/>
          <w:szCs w:val="18"/>
          <w:lang w:eastAsia="sl-SI"/>
        </w:rPr>
      </w:pPr>
    </w:p>
    <w:p w14:paraId="72B29AC2"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48E7FFE2" w14:textId="77777777" w:rsidR="000C11A9" w:rsidRPr="0034300A" w:rsidRDefault="000C11A9" w:rsidP="000C11A9">
      <w:pPr>
        <w:spacing w:after="0" w:line="240" w:lineRule="auto"/>
        <w:rPr>
          <w:rFonts w:ascii="Arial" w:eastAsia="Times New Roman" w:hAnsi="Arial" w:cs="Arial"/>
          <w:sz w:val="18"/>
          <w:szCs w:val="18"/>
          <w:lang w:eastAsia="sl-SI"/>
        </w:rPr>
      </w:pPr>
    </w:p>
    <w:p w14:paraId="0750613D" w14:textId="77777777" w:rsidR="000C11A9" w:rsidRPr="0034300A" w:rsidRDefault="000C11A9" w:rsidP="00697900">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AF165C"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24F99FEA"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17789B58"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8EC2F73"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7E51642" w14:textId="77777777" w:rsidR="000C11A9" w:rsidRPr="0034300A" w:rsidRDefault="000C11A9" w:rsidP="00697900">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5A93C6C1" w14:textId="77777777" w:rsidR="000C11A9" w:rsidRPr="0034300A" w:rsidRDefault="000C11A9" w:rsidP="000C11A9">
      <w:pPr>
        <w:spacing w:after="0"/>
        <w:jc w:val="both"/>
        <w:rPr>
          <w:rFonts w:ascii="Arial" w:eastAsia="Calibri" w:hAnsi="Arial" w:cs="Arial"/>
          <w:sz w:val="18"/>
          <w:szCs w:val="18"/>
        </w:rPr>
      </w:pPr>
    </w:p>
    <w:p w14:paraId="723CBFB7" w14:textId="77777777" w:rsidR="000C11A9" w:rsidRPr="0034300A" w:rsidRDefault="000C11A9" w:rsidP="000C11A9">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1F93B503"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0093EC5D" w14:textId="77777777" w:rsidR="000C11A9" w:rsidRPr="0034300A" w:rsidRDefault="000C11A9" w:rsidP="00697900">
      <w:pPr>
        <w:numPr>
          <w:ilvl w:val="0"/>
          <w:numId w:val="33"/>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45DF6F12" w14:textId="77777777" w:rsidR="000C11A9" w:rsidRPr="0034300A" w:rsidRDefault="000C11A9" w:rsidP="000C11A9">
      <w:pPr>
        <w:spacing w:after="0" w:line="240" w:lineRule="auto"/>
        <w:jc w:val="both"/>
        <w:rPr>
          <w:rFonts w:ascii="Arial" w:eastAsia="Times New Roman" w:hAnsi="Arial" w:cs="Arial"/>
          <w:b/>
          <w:bCs/>
          <w:sz w:val="18"/>
          <w:szCs w:val="18"/>
          <w:lang w:eastAsia="sl-SI"/>
        </w:rPr>
      </w:pPr>
    </w:p>
    <w:p w14:paraId="27B4E3BA"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619121DF" w14:textId="77777777" w:rsidR="000C11A9" w:rsidRPr="0034300A" w:rsidRDefault="000C11A9" w:rsidP="000C11A9">
      <w:pPr>
        <w:spacing w:after="0" w:line="240" w:lineRule="auto"/>
        <w:jc w:val="both"/>
        <w:rPr>
          <w:rFonts w:ascii="Arial" w:eastAsia="Times New Roman" w:hAnsi="Arial" w:cs="Arial"/>
          <w:b/>
          <w:sz w:val="18"/>
          <w:szCs w:val="18"/>
          <w:lang w:eastAsia="sl-SI"/>
        </w:rPr>
      </w:pPr>
    </w:p>
    <w:p w14:paraId="17CD56E9" w14:textId="77777777" w:rsidR="000C11A9" w:rsidRPr="0034300A" w:rsidRDefault="000C11A9" w:rsidP="00697900">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3B8BD587" w14:textId="77777777" w:rsidR="000C11A9" w:rsidRPr="0034300A" w:rsidRDefault="000C11A9" w:rsidP="00697900">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E8B6E50" w14:textId="77777777" w:rsidR="000C11A9" w:rsidRPr="0034300A" w:rsidRDefault="000C11A9" w:rsidP="00697900">
      <w:pPr>
        <w:numPr>
          <w:ilvl w:val="0"/>
          <w:numId w:val="29"/>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4613DDD6" w14:textId="77777777" w:rsidR="000C11A9" w:rsidRPr="0034300A" w:rsidRDefault="000C11A9" w:rsidP="000C11A9">
      <w:pPr>
        <w:spacing w:after="120" w:line="240" w:lineRule="auto"/>
        <w:ind w:left="1068"/>
        <w:jc w:val="both"/>
        <w:rPr>
          <w:rFonts w:ascii="Arial" w:eastAsia="Times New Roman" w:hAnsi="Arial" w:cs="Arial"/>
          <w:sz w:val="18"/>
          <w:szCs w:val="18"/>
          <w:u w:val="single"/>
          <w:lang w:eastAsia="sl-SI"/>
        </w:rPr>
      </w:pPr>
    </w:p>
    <w:p w14:paraId="03322E71" w14:textId="77777777" w:rsidR="000C11A9" w:rsidRPr="0034300A" w:rsidRDefault="000C11A9" w:rsidP="00697900">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372C5468" w14:textId="77777777" w:rsidR="000C11A9" w:rsidRPr="0034300A" w:rsidRDefault="000C11A9" w:rsidP="000C11A9">
      <w:pPr>
        <w:spacing w:after="0" w:line="240" w:lineRule="auto"/>
        <w:rPr>
          <w:rFonts w:ascii="Arial" w:eastAsia="Times New Roman" w:hAnsi="Arial" w:cs="Arial"/>
          <w:sz w:val="18"/>
          <w:szCs w:val="18"/>
          <w:lang w:eastAsia="sl-SI"/>
        </w:rPr>
      </w:pPr>
    </w:p>
    <w:p w14:paraId="3AAEEBD5" w14:textId="77777777" w:rsidR="000C11A9" w:rsidRPr="0034300A" w:rsidRDefault="000C11A9" w:rsidP="00697900">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0C11A9" w:rsidRPr="0034300A" w14:paraId="5BBADC61" w14:textId="77777777" w:rsidTr="00211AF7">
        <w:tc>
          <w:tcPr>
            <w:tcW w:w="3712" w:type="dxa"/>
            <w:tcBorders>
              <w:top w:val="single" w:sz="4" w:space="0" w:color="auto"/>
              <w:left w:val="single" w:sz="4" w:space="0" w:color="auto"/>
              <w:bottom w:val="single" w:sz="4" w:space="0" w:color="auto"/>
              <w:right w:val="single" w:sz="4" w:space="0" w:color="auto"/>
            </w:tcBorders>
            <w:hideMark/>
          </w:tcPr>
          <w:p w14:paraId="639A10E2"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886AB62"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699D0D"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0C11A9" w:rsidRPr="0034300A" w14:paraId="04F627D8" w14:textId="77777777" w:rsidTr="00211AF7">
        <w:tc>
          <w:tcPr>
            <w:tcW w:w="3712" w:type="dxa"/>
            <w:tcBorders>
              <w:top w:val="single" w:sz="4" w:space="0" w:color="auto"/>
              <w:left w:val="single" w:sz="4" w:space="0" w:color="auto"/>
              <w:bottom w:val="single" w:sz="4" w:space="0" w:color="auto"/>
              <w:right w:val="single" w:sz="4" w:space="0" w:color="auto"/>
            </w:tcBorders>
          </w:tcPr>
          <w:p w14:paraId="2AA55B38"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4A92EFD"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97C69DE" w14:textId="77777777" w:rsidR="000C11A9" w:rsidRPr="0034300A" w:rsidRDefault="000C11A9" w:rsidP="00211AF7">
            <w:pPr>
              <w:spacing w:after="0" w:line="240" w:lineRule="auto"/>
              <w:rPr>
                <w:rFonts w:ascii="Arial" w:eastAsia="Times New Roman" w:hAnsi="Arial" w:cs="Arial"/>
                <w:b/>
                <w:bCs/>
                <w:sz w:val="18"/>
                <w:szCs w:val="18"/>
                <w:lang w:eastAsia="sl-SI"/>
              </w:rPr>
            </w:pPr>
          </w:p>
        </w:tc>
      </w:tr>
      <w:tr w:rsidR="000C11A9" w:rsidRPr="0034300A" w14:paraId="1AD24397" w14:textId="77777777" w:rsidTr="00211AF7">
        <w:tc>
          <w:tcPr>
            <w:tcW w:w="3712" w:type="dxa"/>
            <w:tcBorders>
              <w:top w:val="single" w:sz="4" w:space="0" w:color="auto"/>
              <w:left w:val="single" w:sz="4" w:space="0" w:color="auto"/>
              <w:bottom w:val="single" w:sz="4" w:space="0" w:color="auto"/>
              <w:right w:val="single" w:sz="4" w:space="0" w:color="auto"/>
            </w:tcBorders>
          </w:tcPr>
          <w:p w14:paraId="726333CD"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2C7315D"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EBD9A39" w14:textId="77777777" w:rsidR="000C11A9" w:rsidRPr="0034300A" w:rsidRDefault="000C11A9" w:rsidP="00211AF7">
            <w:pPr>
              <w:spacing w:after="0" w:line="240" w:lineRule="auto"/>
              <w:rPr>
                <w:rFonts w:ascii="Arial" w:eastAsia="Times New Roman" w:hAnsi="Arial" w:cs="Arial"/>
                <w:b/>
                <w:bCs/>
                <w:sz w:val="18"/>
                <w:szCs w:val="18"/>
                <w:lang w:eastAsia="sl-SI"/>
              </w:rPr>
            </w:pPr>
          </w:p>
        </w:tc>
      </w:tr>
      <w:tr w:rsidR="000C11A9" w:rsidRPr="0034300A" w14:paraId="516A72A4" w14:textId="77777777" w:rsidTr="00211AF7">
        <w:tc>
          <w:tcPr>
            <w:tcW w:w="3712" w:type="dxa"/>
            <w:tcBorders>
              <w:top w:val="single" w:sz="4" w:space="0" w:color="auto"/>
              <w:left w:val="single" w:sz="4" w:space="0" w:color="auto"/>
              <w:bottom w:val="single" w:sz="4" w:space="0" w:color="auto"/>
              <w:right w:val="single" w:sz="4" w:space="0" w:color="auto"/>
            </w:tcBorders>
          </w:tcPr>
          <w:p w14:paraId="0F77CB41"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1BD3676"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2DF0909" w14:textId="77777777" w:rsidR="000C11A9" w:rsidRPr="0034300A" w:rsidRDefault="000C11A9" w:rsidP="00211AF7">
            <w:pPr>
              <w:spacing w:after="0" w:line="240" w:lineRule="auto"/>
              <w:rPr>
                <w:rFonts w:ascii="Arial" w:eastAsia="Times New Roman" w:hAnsi="Arial" w:cs="Arial"/>
                <w:b/>
                <w:bCs/>
                <w:sz w:val="18"/>
                <w:szCs w:val="18"/>
                <w:lang w:eastAsia="sl-SI"/>
              </w:rPr>
            </w:pPr>
          </w:p>
        </w:tc>
      </w:tr>
    </w:tbl>
    <w:p w14:paraId="7BBCDC49" w14:textId="77777777" w:rsidR="000C11A9" w:rsidRPr="0034300A" w:rsidRDefault="000C11A9" w:rsidP="000C11A9">
      <w:pPr>
        <w:spacing w:after="0" w:line="260" w:lineRule="atLeast"/>
        <w:ind w:left="720"/>
        <w:contextualSpacing/>
        <w:jc w:val="both"/>
        <w:rPr>
          <w:rFonts w:ascii="Arial" w:eastAsia="Calibri" w:hAnsi="Arial" w:cs="Arial"/>
          <w:b/>
          <w:bCs/>
          <w:sz w:val="18"/>
          <w:szCs w:val="18"/>
        </w:rPr>
      </w:pPr>
    </w:p>
    <w:p w14:paraId="175BCD24" w14:textId="77777777" w:rsidR="000C11A9" w:rsidRPr="0034300A" w:rsidRDefault="000C11A9" w:rsidP="00697900">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0C11A9" w:rsidRPr="0034300A" w14:paraId="145F4430" w14:textId="77777777" w:rsidTr="00211AF7">
        <w:tc>
          <w:tcPr>
            <w:tcW w:w="3712" w:type="dxa"/>
            <w:tcBorders>
              <w:top w:val="single" w:sz="4" w:space="0" w:color="auto"/>
              <w:left w:val="single" w:sz="4" w:space="0" w:color="auto"/>
              <w:bottom w:val="single" w:sz="4" w:space="0" w:color="auto"/>
              <w:right w:val="single" w:sz="4" w:space="0" w:color="auto"/>
            </w:tcBorders>
            <w:hideMark/>
          </w:tcPr>
          <w:p w14:paraId="37D991DB"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30BD45BE"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682952ED" w14:textId="77777777" w:rsidR="000C11A9" w:rsidRPr="0034300A" w:rsidRDefault="000C11A9" w:rsidP="00211AF7">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0C11A9" w:rsidRPr="0034300A" w14:paraId="43F2A3D2" w14:textId="77777777" w:rsidTr="00211AF7">
        <w:tc>
          <w:tcPr>
            <w:tcW w:w="3712" w:type="dxa"/>
            <w:tcBorders>
              <w:top w:val="single" w:sz="4" w:space="0" w:color="auto"/>
              <w:left w:val="single" w:sz="4" w:space="0" w:color="auto"/>
              <w:bottom w:val="single" w:sz="4" w:space="0" w:color="auto"/>
              <w:right w:val="single" w:sz="4" w:space="0" w:color="auto"/>
            </w:tcBorders>
          </w:tcPr>
          <w:p w14:paraId="25C7A31B"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76C90917"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196E9FBC" w14:textId="77777777" w:rsidR="000C11A9" w:rsidRPr="0034300A" w:rsidRDefault="000C11A9" w:rsidP="00211AF7">
            <w:pPr>
              <w:spacing w:after="0" w:line="240" w:lineRule="auto"/>
              <w:rPr>
                <w:rFonts w:ascii="Arial" w:eastAsia="Times New Roman" w:hAnsi="Arial" w:cs="Arial"/>
                <w:b/>
                <w:bCs/>
                <w:sz w:val="18"/>
                <w:szCs w:val="18"/>
                <w:lang w:eastAsia="sl-SI"/>
              </w:rPr>
            </w:pPr>
          </w:p>
        </w:tc>
      </w:tr>
      <w:tr w:rsidR="000C11A9" w:rsidRPr="0034300A" w14:paraId="6174A383" w14:textId="77777777" w:rsidTr="00211AF7">
        <w:tc>
          <w:tcPr>
            <w:tcW w:w="3712" w:type="dxa"/>
            <w:tcBorders>
              <w:top w:val="single" w:sz="4" w:space="0" w:color="auto"/>
              <w:left w:val="single" w:sz="4" w:space="0" w:color="auto"/>
              <w:bottom w:val="single" w:sz="4" w:space="0" w:color="auto"/>
              <w:right w:val="single" w:sz="4" w:space="0" w:color="auto"/>
            </w:tcBorders>
          </w:tcPr>
          <w:p w14:paraId="4E8395CA"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91652CE"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8737C4E" w14:textId="77777777" w:rsidR="000C11A9" w:rsidRPr="0034300A" w:rsidRDefault="000C11A9" w:rsidP="00211AF7">
            <w:pPr>
              <w:spacing w:after="0" w:line="240" w:lineRule="auto"/>
              <w:rPr>
                <w:rFonts w:ascii="Arial" w:eastAsia="Times New Roman" w:hAnsi="Arial" w:cs="Arial"/>
                <w:b/>
                <w:bCs/>
                <w:sz w:val="18"/>
                <w:szCs w:val="18"/>
                <w:lang w:eastAsia="sl-SI"/>
              </w:rPr>
            </w:pPr>
          </w:p>
        </w:tc>
      </w:tr>
      <w:tr w:rsidR="000C11A9" w:rsidRPr="0034300A" w14:paraId="48E4C41E" w14:textId="77777777" w:rsidTr="00211AF7">
        <w:tc>
          <w:tcPr>
            <w:tcW w:w="3712" w:type="dxa"/>
            <w:tcBorders>
              <w:top w:val="single" w:sz="4" w:space="0" w:color="auto"/>
              <w:left w:val="single" w:sz="4" w:space="0" w:color="auto"/>
              <w:bottom w:val="single" w:sz="4" w:space="0" w:color="auto"/>
              <w:right w:val="single" w:sz="4" w:space="0" w:color="auto"/>
            </w:tcBorders>
          </w:tcPr>
          <w:p w14:paraId="52B1B700"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6C64FBF" w14:textId="77777777" w:rsidR="000C11A9" w:rsidRPr="0034300A" w:rsidRDefault="000C11A9" w:rsidP="00211AF7">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0EE1693" w14:textId="77777777" w:rsidR="000C11A9" w:rsidRPr="0034300A" w:rsidRDefault="000C11A9" w:rsidP="00211AF7">
            <w:pPr>
              <w:spacing w:after="0" w:line="240" w:lineRule="auto"/>
              <w:rPr>
                <w:rFonts w:ascii="Arial" w:eastAsia="Times New Roman" w:hAnsi="Arial" w:cs="Arial"/>
                <w:b/>
                <w:bCs/>
                <w:sz w:val="18"/>
                <w:szCs w:val="18"/>
                <w:lang w:eastAsia="sl-SI"/>
              </w:rPr>
            </w:pPr>
          </w:p>
        </w:tc>
      </w:tr>
    </w:tbl>
    <w:p w14:paraId="0B448E04" w14:textId="77777777" w:rsidR="000C11A9" w:rsidRPr="0034300A" w:rsidRDefault="000C11A9" w:rsidP="000C11A9">
      <w:pPr>
        <w:spacing w:after="120" w:line="240" w:lineRule="auto"/>
        <w:ind w:left="708"/>
        <w:jc w:val="both"/>
        <w:rPr>
          <w:rFonts w:ascii="Arial" w:eastAsia="Times New Roman" w:hAnsi="Arial" w:cs="Arial"/>
          <w:sz w:val="18"/>
          <w:szCs w:val="18"/>
          <w:lang w:eastAsia="sl-SI"/>
        </w:rPr>
      </w:pPr>
    </w:p>
    <w:p w14:paraId="6008E999" w14:textId="77777777" w:rsidR="000C11A9" w:rsidRPr="0034300A" w:rsidRDefault="000C11A9" w:rsidP="00697900">
      <w:pPr>
        <w:numPr>
          <w:ilvl w:val="0"/>
          <w:numId w:val="28"/>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50F66A9F" w14:textId="77777777" w:rsidR="000C11A9" w:rsidRPr="0034300A" w:rsidRDefault="000C11A9" w:rsidP="000C11A9">
      <w:pPr>
        <w:spacing w:after="0"/>
        <w:jc w:val="both"/>
        <w:rPr>
          <w:rFonts w:ascii="Arial" w:eastAsia="Times New Roman" w:hAnsi="Arial" w:cs="Arial"/>
          <w:b/>
          <w:sz w:val="18"/>
          <w:szCs w:val="18"/>
          <w:lang w:eastAsia="sl-SI"/>
        </w:rPr>
      </w:pPr>
    </w:p>
    <w:p w14:paraId="18654003" w14:textId="77777777" w:rsidR="000C11A9" w:rsidRPr="0034300A" w:rsidRDefault="000C11A9" w:rsidP="00697900">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7F557C4B" w14:textId="77777777" w:rsidR="000C11A9" w:rsidRPr="0034300A" w:rsidRDefault="000C11A9" w:rsidP="000C11A9">
      <w:pPr>
        <w:spacing w:after="0"/>
        <w:ind w:left="709"/>
        <w:jc w:val="both"/>
        <w:rPr>
          <w:rFonts w:ascii="Arial" w:eastAsia="Times New Roman" w:hAnsi="Arial" w:cs="Arial"/>
          <w:iCs/>
          <w:sz w:val="18"/>
          <w:szCs w:val="18"/>
          <w:lang w:eastAsia="sl-SI"/>
        </w:rPr>
      </w:pPr>
    </w:p>
    <w:p w14:paraId="0D8E34D9" w14:textId="77777777" w:rsidR="000C11A9" w:rsidRPr="0034300A" w:rsidRDefault="000C11A9" w:rsidP="00697900">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238E1604"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1CEF5F3D"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26255B16"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0224301D" w14:textId="77777777" w:rsidR="000C11A9" w:rsidRPr="0034300A" w:rsidRDefault="000C11A9" w:rsidP="00697900">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41568933" w14:textId="77777777" w:rsidR="000C11A9" w:rsidRPr="0034300A" w:rsidRDefault="000C11A9" w:rsidP="00697900">
      <w:pPr>
        <w:numPr>
          <w:ilvl w:val="0"/>
          <w:numId w:val="26"/>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2FDA3A01" w14:textId="77777777" w:rsidR="000C11A9" w:rsidRPr="0082090C" w:rsidRDefault="000C11A9" w:rsidP="000C11A9">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61F005FD" w14:textId="77777777" w:rsidR="000C11A9" w:rsidRPr="0034300A" w:rsidRDefault="000C11A9" w:rsidP="00697900">
      <w:pPr>
        <w:numPr>
          <w:ilvl w:val="1"/>
          <w:numId w:val="28"/>
        </w:numPr>
        <w:spacing w:after="0" w:line="240" w:lineRule="auto"/>
        <w:ind w:left="709" w:hanging="709"/>
        <w:contextualSpacing/>
        <w:jc w:val="both"/>
        <w:rPr>
          <w:rFonts w:ascii="Arial" w:eastAsia="Calibri" w:hAnsi="Arial" w:cs="Arial"/>
          <w:b/>
          <w:sz w:val="18"/>
          <w:szCs w:val="18"/>
        </w:rPr>
      </w:pPr>
    </w:p>
    <w:p w14:paraId="50229BA4" w14:textId="77777777" w:rsidR="000C11A9" w:rsidRPr="0034300A" w:rsidRDefault="000C11A9" w:rsidP="000C11A9">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AB9CF86" w14:textId="77777777" w:rsidR="000C11A9" w:rsidRPr="0034300A" w:rsidRDefault="000C11A9" w:rsidP="000C11A9">
      <w:pPr>
        <w:tabs>
          <w:tab w:val="left" w:pos="993"/>
          <w:tab w:val="left" w:pos="1560"/>
        </w:tabs>
        <w:spacing w:after="0" w:line="240" w:lineRule="auto"/>
        <w:ind w:left="709"/>
        <w:jc w:val="both"/>
        <w:rPr>
          <w:rFonts w:ascii="Arial" w:eastAsia="Times New Roman" w:hAnsi="Arial" w:cs="Arial"/>
          <w:sz w:val="18"/>
          <w:szCs w:val="18"/>
          <w:lang w:eastAsia="sl-SI"/>
        </w:rPr>
      </w:pPr>
    </w:p>
    <w:p w14:paraId="255B2591" w14:textId="77777777" w:rsidR="000C11A9" w:rsidRPr="0034300A" w:rsidRDefault="000C11A9" w:rsidP="000C11A9">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34BCF601" w14:textId="77777777" w:rsidR="000C11A9" w:rsidRPr="0034300A" w:rsidRDefault="000C11A9" w:rsidP="000C11A9">
      <w:pPr>
        <w:tabs>
          <w:tab w:val="left" w:pos="993"/>
          <w:tab w:val="left" w:pos="1560"/>
        </w:tabs>
        <w:spacing w:after="0" w:line="240" w:lineRule="auto"/>
        <w:ind w:left="709"/>
        <w:jc w:val="both"/>
        <w:rPr>
          <w:rFonts w:ascii="Arial" w:eastAsia="Times New Roman" w:hAnsi="Arial" w:cs="Arial"/>
          <w:sz w:val="18"/>
          <w:szCs w:val="18"/>
          <w:lang w:eastAsia="sl-SI"/>
        </w:rPr>
      </w:pPr>
    </w:p>
    <w:p w14:paraId="50366565" w14:textId="77777777" w:rsidR="000C11A9" w:rsidRPr="0034300A" w:rsidRDefault="000C11A9" w:rsidP="000C11A9">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1DCB625" w14:textId="77777777" w:rsidR="000C11A9" w:rsidRPr="0034300A" w:rsidRDefault="000C11A9" w:rsidP="000C11A9">
      <w:pPr>
        <w:tabs>
          <w:tab w:val="left" w:pos="993"/>
          <w:tab w:val="left" w:pos="1560"/>
        </w:tabs>
        <w:spacing w:after="0" w:line="240" w:lineRule="auto"/>
        <w:ind w:left="709"/>
        <w:jc w:val="both"/>
        <w:rPr>
          <w:rFonts w:ascii="Arial" w:eastAsia="Times New Roman" w:hAnsi="Arial" w:cs="Arial"/>
          <w:iCs/>
          <w:sz w:val="18"/>
          <w:szCs w:val="18"/>
          <w:lang w:eastAsia="sl-SI"/>
        </w:rPr>
      </w:pPr>
    </w:p>
    <w:p w14:paraId="1B449D35" w14:textId="77777777" w:rsidR="000C11A9" w:rsidRPr="0034300A" w:rsidRDefault="000C11A9" w:rsidP="00697900">
      <w:pPr>
        <w:numPr>
          <w:ilvl w:val="1"/>
          <w:numId w:val="28"/>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324FC615"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396EE693" w14:textId="77777777" w:rsidR="000C11A9" w:rsidRPr="0034300A" w:rsidRDefault="000C11A9" w:rsidP="000C11A9">
      <w:pPr>
        <w:spacing w:after="0" w:line="240" w:lineRule="auto"/>
        <w:jc w:val="both"/>
        <w:rPr>
          <w:rFonts w:ascii="Arial" w:eastAsia="Times New Roman" w:hAnsi="Arial" w:cs="Arial"/>
          <w:sz w:val="18"/>
          <w:szCs w:val="18"/>
          <w:lang w:eastAsia="sl-SI"/>
        </w:rPr>
      </w:pPr>
    </w:p>
    <w:p w14:paraId="6E907229" w14:textId="77777777" w:rsidR="000C11A9" w:rsidRPr="0034300A" w:rsidRDefault="000C11A9" w:rsidP="000C11A9">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36788A27" w14:textId="77777777" w:rsidR="000C11A9" w:rsidRPr="0034300A" w:rsidRDefault="000C11A9" w:rsidP="000C11A9">
      <w:pPr>
        <w:spacing w:after="0" w:line="240" w:lineRule="auto"/>
        <w:jc w:val="both"/>
        <w:rPr>
          <w:rFonts w:ascii="Arial" w:eastAsia="Times New Roman" w:hAnsi="Arial" w:cs="Arial"/>
          <w:b/>
          <w:bCs/>
          <w:sz w:val="18"/>
          <w:szCs w:val="18"/>
          <w:lang w:eastAsia="sl-SI"/>
        </w:rPr>
      </w:pPr>
    </w:p>
    <w:p w14:paraId="4958CC5D" w14:textId="77777777" w:rsidR="000C11A9" w:rsidRPr="0034300A" w:rsidRDefault="000C11A9" w:rsidP="000C11A9">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6EA4EF96" w14:textId="77777777" w:rsidR="000C11A9" w:rsidRPr="0034300A" w:rsidRDefault="000C11A9" w:rsidP="000C11A9">
      <w:pPr>
        <w:spacing w:after="0" w:line="240" w:lineRule="auto"/>
        <w:ind w:left="360"/>
        <w:jc w:val="both"/>
        <w:rPr>
          <w:rFonts w:ascii="Arial" w:eastAsia="Times New Roman" w:hAnsi="Arial" w:cs="Arial"/>
          <w:sz w:val="18"/>
          <w:szCs w:val="18"/>
          <w:lang w:eastAsia="sl-SI"/>
        </w:rPr>
      </w:pPr>
    </w:p>
    <w:p w14:paraId="48884B99" w14:textId="77777777" w:rsidR="000C11A9" w:rsidRPr="0034300A" w:rsidRDefault="000C11A9" w:rsidP="000C11A9">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         </w:t>
      </w:r>
    </w:p>
    <w:p w14:paraId="2FC8FB09"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C534290"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12D744B"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p>
    <w:p w14:paraId="37D31CE4" w14:textId="77777777" w:rsidR="000C11A9" w:rsidRPr="0034300A" w:rsidRDefault="000C11A9" w:rsidP="000C11A9">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390820C8" w14:textId="77777777" w:rsidR="000C11A9" w:rsidRPr="0034300A" w:rsidRDefault="000C11A9" w:rsidP="000C11A9">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07DE7D37"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7D765150"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3F1A5BF4" w14:textId="77777777" w:rsidR="000C11A9" w:rsidRPr="0034300A" w:rsidRDefault="000C11A9" w:rsidP="000C11A9">
      <w:pPr>
        <w:tabs>
          <w:tab w:val="left" w:pos="567"/>
          <w:tab w:val="left" w:pos="4536"/>
        </w:tabs>
        <w:spacing w:after="0" w:line="240" w:lineRule="auto"/>
        <w:ind w:left="4962" w:hanging="4962"/>
        <w:rPr>
          <w:rFonts w:ascii="Arial Narrow" w:eastAsia="Times New Roman" w:hAnsi="Arial Narrow" w:cs="Arial"/>
          <w:b/>
          <w:lang w:eastAsia="sl-SI"/>
        </w:rPr>
      </w:pPr>
    </w:p>
    <w:p w14:paraId="71467D13" w14:textId="77777777" w:rsidR="000C11A9" w:rsidRPr="00731494" w:rsidRDefault="000C11A9" w:rsidP="000C11A9">
      <w:pPr>
        <w:spacing w:after="160" w:line="259" w:lineRule="auto"/>
        <w:rPr>
          <w:rFonts w:ascii="Arial Narrow" w:eastAsia="Times New Roman" w:hAnsi="Arial Narrow" w:cs="Arial"/>
          <w:b/>
          <w:lang w:eastAsia="sl-SI"/>
        </w:rPr>
      </w:pPr>
    </w:p>
    <w:p w14:paraId="7A559EE1" w14:textId="47C36457" w:rsidR="0034300A" w:rsidRPr="00731494" w:rsidRDefault="0034300A" w:rsidP="000C11A9">
      <w:pPr>
        <w:spacing w:after="0"/>
        <w:jc w:val="both"/>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89EC9" w14:textId="77777777" w:rsidR="00C4576C" w:rsidRDefault="00C4576C" w:rsidP="006975C6">
      <w:pPr>
        <w:spacing w:after="0" w:line="240" w:lineRule="auto"/>
      </w:pPr>
      <w:r>
        <w:separator/>
      </w:r>
    </w:p>
  </w:endnote>
  <w:endnote w:type="continuationSeparator" w:id="0">
    <w:p w14:paraId="211B16EB" w14:textId="77777777" w:rsidR="00C4576C" w:rsidRDefault="00C4576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34D5F" w14:textId="77777777" w:rsidR="00211AF7" w:rsidRDefault="00211AF7"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EA8CDA" w14:textId="77777777" w:rsidR="00211AF7" w:rsidRDefault="00211AF7" w:rsidP="00A11576">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B080" w14:textId="77777777" w:rsidR="00211AF7" w:rsidRDefault="00211AF7" w:rsidP="00A11576">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D22077" w14:textId="77777777" w:rsidR="00211AF7" w:rsidRPr="0086756A" w:rsidRDefault="00211AF7" w:rsidP="00432E71">
    <w:pPr>
      <w:pStyle w:val="Noga"/>
      <w:shd w:val="clear" w:color="auto" w:fill="FFFFFF" w:themeFill="background1"/>
      <w:ind w:left="7513"/>
      <w:jc w:val="center"/>
      <w:rPr>
        <w:rFonts w:ascii="Arial" w:hAnsi="Arial" w:cs="Arial"/>
        <w:sz w:val="10"/>
        <w:szCs w:val="10"/>
      </w:rPr>
    </w:pPr>
  </w:p>
  <w:p w14:paraId="01347CEE" w14:textId="77777777" w:rsidR="00211AF7" w:rsidRPr="00261B06" w:rsidRDefault="009332A7"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211AF7" w:rsidRPr="00261B06">
          <w:rPr>
            <w:rFonts w:ascii="Arial" w:hAnsi="Arial" w:cs="Arial"/>
            <w:sz w:val="18"/>
            <w:szCs w:val="18"/>
          </w:rPr>
          <w:fldChar w:fldCharType="begin"/>
        </w:r>
        <w:r w:rsidR="00211AF7" w:rsidRPr="00261B06">
          <w:rPr>
            <w:rFonts w:ascii="Arial" w:hAnsi="Arial" w:cs="Arial"/>
            <w:sz w:val="18"/>
            <w:szCs w:val="18"/>
          </w:rPr>
          <w:instrText xml:space="preserve"> PAGE   \* MERGEFORMAT </w:instrText>
        </w:r>
        <w:r w:rsidR="00211AF7" w:rsidRPr="00261B06">
          <w:rPr>
            <w:rFonts w:ascii="Arial" w:hAnsi="Arial" w:cs="Arial"/>
            <w:sz w:val="18"/>
            <w:szCs w:val="18"/>
          </w:rPr>
          <w:fldChar w:fldCharType="separate"/>
        </w:r>
        <w:r w:rsidR="00211AF7">
          <w:rPr>
            <w:rFonts w:ascii="Arial" w:hAnsi="Arial" w:cs="Arial"/>
            <w:sz w:val="18"/>
            <w:szCs w:val="18"/>
          </w:rPr>
          <w:t>2</w:t>
        </w:r>
        <w:r w:rsidR="00211AF7" w:rsidRPr="00261B06">
          <w:rPr>
            <w:rFonts w:ascii="Arial" w:hAnsi="Arial" w:cs="Arial"/>
            <w:noProof/>
            <w:sz w:val="18"/>
            <w:szCs w:val="18"/>
          </w:rPr>
          <w:fldChar w:fldCharType="end"/>
        </w:r>
      </w:sdtContent>
    </w:sdt>
  </w:p>
  <w:p w14:paraId="55A96823" w14:textId="77777777" w:rsidR="00211AF7" w:rsidRDefault="00211AF7"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211AF7" w:rsidRDefault="00211AF7" w:rsidP="00432E71">
    <w:pPr>
      <w:pStyle w:val="Noga"/>
      <w:jc w:val="center"/>
      <w:rPr>
        <w:rFonts w:ascii="Arial" w:hAnsi="Arial" w:cs="Arial"/>
        <w:sz w:val="18"/>
        <w:szCs w:val="18"/>
      </w:rPr>
    </w:pPr>
  </w:p>
  <w:p w14:paraId="2F869CB4" w14:textId="23C6F2A0" w:rsidR="00211AF7" w:rsidRPr="00432E71" w:rsidRDefault="00211AF7" w:rsidP="00CD2135">
    <w:pPr>
      <w:pStyle w:val="Noga"/>
      <w:jc w:val="center"/>
      <w:rPr>
        <w:rFonts w:ascii="Arial" w:hAnsi="Arial" w:cs="Arial"/>
        <w:b/>
        <w:bCs/>
        <w:sz w:val="18"/>
        <w:szCs w:val="18"/>
      </w:rPr>
    </w:pPr>
    <w:r w:rsidRPr="00CD2135">
      <w:rPr>
        <w:rFonts w:ascii="Arial" w:hAnsi="Arial" w:cs="Arial"/>
        <w:b/>
        <w:sz w:val="18"/>
        <w:szCs w:val="18"/>
      </w:rPr>
      <w:t>Nakup sistemov za vpenjanje glave za potrebe UKC Ljubljana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1C1C2" w14:textId="77777777" w:rsidR="00211AF7" w:rsidRDefault="00211AF7"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DE00C" w14:textId="77777777" w:rsidR="00211AF7" w:rsidRDefault="00211AF7"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744E6" w14:textId="77777777" w:rsidR="00211AF7" w:rsidRDefault="00211AF7"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F03AB" w14:textId="77777777" w:rsidR="00211AF7" w:rsidRDefault="00211AF7"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8E3FC" w14:textId="77777777" w:rsidR="00211AF7" w:rsidRDefault="00211AF7"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CEEA0" w14:textId="77777777" w:rsidR="00211AF7" w:rsidRDefault="00211AF7"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EBDBE" w14:textId="77777777" w:rsidR="00211AF7" w:rsidRDefault="00211AF7"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2D7CC" w14:textId="77777777" w:rsidR="00C4576C" w:rsidRDefault="00C4576C" w:rsidP="006975C6">
      <w:pPr>
        <w:spacing w:after="0" w:line="240" w:lineRule="auto"/>
      </w:pPr>
      <w:r>
        <w:separator/>
      </w:r>
    </w:p>
  </w:footnote>
  <w:footnote w:type="continuationSeparator" w:id="0">
    <w:p w14:paraId="500593CB" w14:textId="77777777" w:rsidR="00C4576C" w:rsidRDefault="00C4576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635"/>
      <w:gridCol w:w="3319"/>
      <w:gridCol w:w="4116"/>
    </w:tblGrid>
    <w:tr w:rsidR="00211AF7" w:rsidRPr="006F1DA5" w14:paraId="10BE7A35" w14:textId="77777777" w:rsidTr="00A11576">
      <w:trPr>
        <w:trHeight w:val="1268"/>
      </w:trPr>
      <w:tc>
        <w:tcPr>
          <w:tcW w:w="1668" w:type="dxa"/>
        </w:tcPr>
        <w:p w14:paraId="3BEAF8C5" w14:textId="77777777" w:rsidR="00211AF7" w:rsidRPr="006F1DA5" w:rsidRDefault="00211AF7"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211AF7" w:rsidRPr="006F1DA5" w:rsidRDefault="00211AF7"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211AF7" w:rsidRPr="006F1DA5" w:rsidRDefault="00211AF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211AF7" w:rsidRPr="006F1DA5" w:rsidRDefault="00211AF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211AF7" w:rsidRPr="006F1DA5" w:rsidRDefault="00211AF7"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211AF7" w:rsidRPr="006F1DA5" w:rsidRDefault="00211AF7" w:rsidP="00A11576">
          <w:pPr>
            <w:pStyle w:val="Glava"/>
            <w:rPr>
              <w:rFonts w:ascii="Arial" w:hAnsi="Arial" w:cs="Arial"/>
              <w:b/>
              <w:color w:val="000000" w:themeColor="text1"/>
            </w:rPr>
          </w:pPr>
          <w:r w:rsidRPr="006F1DA5">
            <w:rPr>
              <w:rFonts w:ascii="Arial" w:hAnsi="Arial" w:cs="Arial"/>
              <w:color w:val="000000" w:themeColor="text1"/>
              <w:sz w:val="16"/>
              <w:szCs w:val="16"/>
            </w:rPr>
            <w:t>Email: gp.ukc@kclj.si</w:t>
          </w:r>
        </w:p>
      </w:tc>
      <w:tc>
        <w:tcPr>
          <w:tcW w:w="4209" w:type="dxa"/>
        </w:tcPr>
        <w:p w14:paraId="03E55A1B" w14:textId="77777777" w:rsidR="00211AF7" w:rsidRPr="006F1DA5" w:rsidRDefault="00211AF7"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211AF7" w:rsidRDefault="00211AF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874B3" w14:textId="77777777" w:rsidR="00211AF7" w:rsidRDefault="00211AF7"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211AF7" w:rsidRDefault="00211AF7" w:rsidP="00432E71">
    <w:pPr>
      <w:pStyle w:val="Glava"/>
    </w:pPr>
  </w:p>
  <w:p w14:paraId="38A8D3E6" w14:textId="77777777" w:rsidR="00211AF7" w:rsidRDefault="00211AF7" w:rsidP="00432E71">
    <w:pPr>
      <w:pStyle w:val="Glava"/>
    </w:pPr>
  </w:p>
  <w:p w14:paraId="3FD602BC" w14:textId="77777777" w:rsidR="00211AF7" w:rsidRDefault="00211AF7" w:rsidP="00432E71">
    <w:pPr>
      <w:pStyle w:val="Glava"/>
    </w:pPr>
  </w:p>
  <w:p w14:paraId="56B0DA13" w14:textId="77777777" w:rsidR="00211AF7" w:rsidRPr="00432E71" w:rsidRDefault="00211AF7"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074A67"/>
    <w:multiLevelType w:val="hybridMultilevel"/>
    <w:tmpl w:val="EE6C5F46"/>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4"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5"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B07BB3"/>
    <w:multiLevelType w:val="hybridMultilevel"/>
    <w:tmpl w:val="D968E8E4"/>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0"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2" w15:restartNumberingAfterBreak="0">
    <w:nsid w:val="199D581B"/>
    <w:multiLevelType w:val="hybridMultilevel"/>
    <w:tmpl w:val="B032ED14"/>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3" w15:restartNumberingAfterBreak="0">
    <w:nsid w:val="1A7E0181"/>
    <w:multiLevelType w:val="hybridMultilevel"/>
    <w:tmpl w:val="7EC82E64"/>
    <w:lvl w:ilvl="0" w:tplc="1FE4D974">
      <w:start w:val="1"/>
      <w:numFmt w:val="bullet"/>
      <w:lvlText w:val=""/>
      <w:lvlJc w:val="left"/>
      <w:pPr>
        <w:ind w:left="1440" w:hanging="360"/>
      </w:pPr>
      <w:rPr>
        <w:rFonts w:ascii="Wingdings" w:hAnsi="Wingdings" w:hint="default"/>
        <w:color w:val="000000" w:themeColor="text1"/>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5CA5DC5"/>
    <w:multiLevelType w:val="hybridMultilevel"/>
    <w:tmpl w:val="508EA8D4"/>
    <w:lvl w:ilvl="0" w:tplc="04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17"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19"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0"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1"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2" w15:restartNumberingAfterBreak="0">
    <w:nsid w:val="32BA3E1F"/>
    <w:multiLevelType w:val="hybridMultilevel"/>
    <w:tmpl w:val="DC38CB7A"/>
    <w:lvl w:ilvl="0" w:tplc="D78C9360">
      <w:start w:val="1"/>
      <w:numFmt w:val="upp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6B446A"/>
    <w:multiLevelType w:val="hybridMultilevel"/>
    <w:tmpl w:val="508EA8D4"/>
    <w:lvl w:ilvl="0" w:tplc="FFFFFFFF">
      <w:start w:val="1"/>
      <w:numFmt w:val="upp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5"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44151749"/>
    <w:multiLevelType w:val="hybridMultilevel"/>
    <w:tmpl w:val="D968E8E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2"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3"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36"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8"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63131924"/>
    <w:multiLevelType w:val="hybridMultilevel"/>
    <w:tmpl w:val="79B4906E"/>
    <w:lvl w:ilvl="0" w:tplc="04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1"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42"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43"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8664DD6"/>
    <w:multiLevelType w:val="hybridMultilevel"/>
    <w:tmpl w:val="B688147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46" w15:restartNumberingAfterBreak="0">
    <w:nsid w:val="6A865DF8"/>
    <w:multiLevelType w:val="hybridMultilevel"/>
    <w:tmpl w:val="9CB44AE4"/>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47" w15:restartNumberingAfterBreak="0">
    <w:nsid w:val="6C5A79FE"/>
    <w:multiLevelType w:val="hybridMultilevel"/>
    <w:tmpl w:val="96EA0490"/>
    <w:lvl w:ilvl="0" w:tplc="20907C04">
      <w:start w:val="1"/>
      <w:numFmt w:val="bullet"/>
      <w:lvlText w:val="-"/>
      <w:lvlJc w:val="left"/>
      <w:pPr>
        <w:ind w:left="2154" w:hanging="360"/>
      </w:pPr>
      <w:rPr>
        <w:rFonts w:ascii="Arial Narrow" w:eastAsiaTheme="minorHAnsi" w:hAnsi="Arial Narrow" w:cstheme="minorBidi" w:hint="default"/>
      </w:rPr>
    </w:lvl>
    <w:lvl w:ilvl="1" w:tplc="08090003" w:tentative="1">
      <w:start w:val="1"/>
      <w:numFmt w:val="bullet"/>
      <w:lvlText w:val="o"/>
      <w:lvlJc w:val="left"/>
      <w:pPr>
        <w:ind w:left="2874" w:hanging="360"/>
      </w:pPr>
      <w:rPr>
        <w:rFonts w:ascii="Courier New" w:hAnsi="Courier New" w:cs="Courier New" w:hint="default"/>
      </w:rPr>
    </w:lvl>
    <w:lvl w:ilvl="2" w:tplc="08090005" w:tentative="1">
      <w:start w:val="1"/>
      <w:numFmt w:val="bullet"/>
      <w:lvlText w:val=""/>
      <w:lvlJc w:val="left"/>
      <w:pPr>
        <w:ind w:left="3594" w:hanging="360"/>
      </w:pPr>
      <w:rPr>
        <w:rFonts w:ascii="Wingdings" w:hAnsi="Wingdings" w:hint="default"/>
      </w:rPr>
    </w:lvl>
    <w:lvl w:ilvl="3" w:tplc="08090001" w:tentative="1">
      <w:start w:val="1"/>
      <w:numFmt w:val="bullet"/>
      <w:lvlText w:val=""/>
      <w:lvlJc w:val="left"/>
      <w:pPr>
        <w:ind w:left="4314" w:hanging="360"/>
      </w:pPr>
      <w:rPr>
        <w:rFonts w:ascii="Symbol" w:hAnsi="Symbol" w:hint="default"/>
      </w:rPr>
    </w:lvl>
    <w:lvl w:ilvl="4" w:tplc="08090003" w:tentative="1">
      <w:start w:val="1"/>
      <w:numFmt w:val="bullet"/>
      <w:lvlText w:val="o"/>
      <w:lvlJc w:val="left"/>
      <w:pPr>
        <w:ind w:left="5034" w:hanging="360"/>
      </w:pPr>
      <w:rPr>
        <w:rFonts w:ascii="Courier New" w:hAnsi="Courier New" w:cs="Courier New" w:hint="default"/>
      </w:rPr>
    </w:lvl>
    <w:lvl w:ilvl="5" w:tplc="08090005" w:tentative="1">
      <w:start w:val="1"/>
      <w:numFmt w:val="bullet"/>
      <w:lvlText w:val=""/>
      <w:lvlJc w:val="left"/>
      <w:pPr>
        <w:ind w:left="5754" w:hanging="360"/>
      </w:pPr>
      <w:rPr>
        <w:rFonts w:ascii="Wingdings" w:hAnsi="Wingdings" w:hint="default"/>
      </w:rPr>
    </w:lvl>
    <w:lvl w:ilvl="6" w:tplc="08090001" w:tentative="1">
      <w:start w:val="1"/>
      <w:numFmt w:val="bullet"/>
      <w:lvlText w:val=""/>
      <w:lvlJc w:val="left"/>
      <w:pPr>
        <w:ind w:left="6474" w:hanging="360"/>
      </w:pPr>
      <w:rPr>
        <w:rFonts w:ascii="Symbol" w:hAnsi="Symbol" w:hint="default"/>
      </w:rPr>
    </w:lvl>
    <w:lvl w:ilvl="7" w:tplc="08090003" w:tentative="1">
      <w:start w:val="1"/>
      <w:numFmt w:val="bullet"/>
      <w:lvlText w:val="o"/>
      <w:lvlJc w:val="left"/>
      <w:pPr>
        <w:ind w:left="7194" w:hanging="360"/>
      </w:pPr>
      <w:rPr>
        <w:rFonts w:ascii="Courier New" w:hAnsi="Courier New" w:cs="Courier New" w:hint="default"/>
      </w:rPr>
    </w:lvl>
    <w:lvl w:ilvl="8" w:tplc="08090005" w:tentative="1">
      <w:start w:val="1"/>
      <w:numFmt w:val="bullet"/>
      <w:lvlText w:val=""/>
      <w:lvlJc w:val="left"/>
      <w:pPr>
        <w:ind w:left="7914" w:hanging="360"/>
      </w:pPr>
      <w:rPr>
        <w:rFonts w:ascii="Wingdings" w:hAnsi="Wingdings" w:hint="default"/>
      </w:rPr>
    </w:lvl>
  </w:abstractNum>
  <w:abstractNum w:abstractNumId="48"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50"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1"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3"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54"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55"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56"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57"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5"/>
  </w:num>
  <w:num w:numId="2">
    <w:abstractNumId w:val="18"/>
  </w:num>
  <w:num w:numId="3">
    <w:abstractNumId w:val="21"/>
  </w:num>
  <w:num w:numId="4">
    <w:abstractNumId w:val="54"/>
  </w:num>
  <w:num w:numId="5">
    <w:abstractNumId w:val="55"/>
  </w:num>
  <w:num w:numId="6">
    <w:abstractNumId w:val="19"/>
  </w:num>
  <w:num w:numId="7">
    <w:abstractNumId w:val="24"/>
  </w:num>
  <w:num w:numId="8">
    <w:abstractNumId w:val="56"/>
  </w:num>
  <w:num w:numId="9">
    <w:abstractNumId w:val="20"/>
  </w:num>
  <w:num w:numId="10">
    <w:abstractNumId w:val="16"/>
  </w:num>
  <w:num w:numId="11">
    <w:abstractNumId w:val="9"/>
  </w:num>
  <w:num w:numId="12">
    <w:abstractNumId w:val="42"/>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8"/>
  </w:num>
  <w:num w:numId="18">
    <w:abstractNumId w:val="1"/>
  </w:num>
  <w:num w:numId="19">
    <w:abstractNumId w:val="36"/>
  </w:num>
  <w:num w:numId="20">
    <w:abstractNumId w:val="7"/>
  </w:num>
  <w:num w:numId="21">
    <w:abstractNumId w:val="50"/>
  </w:num>
  <w:num w:numId="22">
    <w:abstractNumId w:val="32"/>
  </w:num>
  <w:num w:numId="2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num>
  <w:num w:numId="2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17"/>
  </w:num>
  <w:num w:numId="29">
    <w:abstractNumId w:val="3"/>
  </w:num>
  <w:num w:numId="30">
    <w:abstractNumId w:val="4"/>
  </w:num>
  <w:num w:numId="31">
    <w:abstractNumId w:val="8"/>
  </w:num>
  <w:num w:numId="32">
    <w:abstractNumId w:val="31"/>
  </w:num>
  <w:num w:numId="33">
    <w:abstractNumId w:val="52"/>
  </w:num>
  <w:num w:numId="34">
    <w:abstractNumId w:val="11"/>
  </w:num>
  <w:num w:numId="35">
    <w:abstractNumId w:val="6"/>
  </w:num>
  <w:num w:numId="36">
    <w:abstractNumId w:val="33"/>
  </w:num>
  <w:num w:numId="37">
    <w:abstractNumId w:val="53"/>
  </w:num>
  <w:num w:numId="38">
    <w:abstractNumId w:val="25"/>
  </w:num>
  <w:num w:numId="39">
    <w:abstractNumId w:val="51"/>
  </w:num>
  <w:num w:numId="40">
    <w:abstractNumId w:val="48"/>
  </w:num>
  <w:num w:numId="41">
    <w:abstractNumId w:val="40"/>
  </w:num>
  <w:num w:numId="42">
    <w:abstractNumId w:val="57"/>
  </w:num>
  <w:num w:numId="43">
    <w:abstractNumId w:val="39"/>
  </w:num>
  <w:num w:numId="44">
    <w:abstractNumId w:val="26"/>
  </w:num>
  <w:num w:numId="45">
    <w:abstractNumId w:val="43"/>
  </w:num>
  <w:num w:numId="46">
    <w:abstractNumId w:val="34"/>
  </w:num>
  <w:num w:numId="47">
    <w:abstractNumId w:val="38"/>
  </w:num>
  <w:num w:numId="48">
    <w:abstractNumId w:val="15"/>
  </w:num>
  <w:num w:numId="49">
    <w:abstractNumId w:val="22"/>
  </w:num>
  <w:num w:numId="50">
    <w:abstractNumId w:val="12"/>
  </w:num>
  <w:num w:numId="51">
    <w:abstractNumId w:val="46"/>
  </w:num>
  <w:num w:numId="52">
    <w:abstractNumId w:val="13"/>
  </w:num>
  <w:num w:numId="53">
    <w:abstractNumId w:val="30"/>
  </w:num>
  <w:num w:numId="54">
    <w:abstractNumId w:val="47"/>
  </w:num>
  <w:num w:numId="55">
    <w:abstractNumId w:val="2"/>
  </w:num>
  <w:num w:numId="56">
    <w:abstractNumId w:val="27"/>
  </w:num>
  <w:num w:numId="57">
    <w:abstractNumId w:val="44"/>
  </w:num>
  <w:num w:numId="58">
    <w:abstractNumId w:val="2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73C0"/>
    <w:rsid w:val="00027F41"/>
    <w:rsid w:val="0003346D"/>
    <w:rsid w:val="00036793"/>
    <w:rsid w:val="000371F7"/>
    <w:rsid w:val="00037A49"/>
    <w:rsid w:val="00043DDE"/>
    <w:rsid w:val="00051AAD"/>
    <w:rsid w:val="00052568"/>
    <w:rsid w:val="00055A48"/>
    <w:rsid w:val="0005773C"/>
    <w:rsid w:val="000728D4"/>
    <w:rsid w:val="000756CA"/>
    <w:rsid w:val="0008204B"/>
    <w:rsid w:val="00090802"/>
    <w:rsid w:val="00097F4A"/>
    <w:rsid w:val="000A0964"/>
    <w:rsid w:val="000B2F28"/>
    <w:rsid w:val="000B57E7"/>
    <w:rsid w:val="000C11A9"/>
    <w:rsid w:val="000C5527"/>
    <w:rsid w:val="000D124D"/>
    <w:rsid w:val="000D277D"/>
    <w:rsid w:val="000D4777"/>
    <w:rsid w:val="000D664F"/>
    <w:rsid w:val="000E1D56"/>
    <w:rsid w:val="000E3FF8"/>
    <w:rsid w:val="000E76C6"/>
    <w:rsid w:val="000F2512"/>
    <w:rsid w:val="00106D0D"/>
    <w:rsid w:val="00120F98"/>
    <w:rsid w:val="00124539"/>
    <w:rsid w:val="00124F9C"/>
    <w:rsid w:val="00127127"/>
    <w:rsid w:val="00134892"/>
    <w:rsid w:val="00136E96"/>
    <w:rsid w:val="001423A2"/>
    <w:rsid w:val="0015420A"/>
    <w:rsid w:val="00155AC0"/>
    <w:rsid w:val="00160B4D"/>
    <w:rsid w:val="00163443"/>
    <w:rsid w:val="001651A6"/>
    <w:rsid w:val="00173604"/>
    <w:rsid w:val="00196FA9"/>
    <w:rsid w:val="001A0FF7"/>
    <w:rsid w:val="001B05A0"/>
    <w:rsid w:val="001B4798"/>
    <w:rsid w:val="001B7CBA"/>
    <w:rsid w:val="001C3696"/>
    <w:rsid w:val="001D752B"/>
    <w:rsid w:val="001E0EEF"/>
    <w:rsid w:val="001E4689"/>
    <w:rsid w:val="001F3A35"/>
    <w:rsid w:val="001F6712"/>
    <w:rsid w:val="00201F50"/>
    <w:rsid w:val="00204EDB"/>
    <w:rsid w:val="00211AF7"/>
    <w:rsid w:val="0021531B"/>
    <w:rsid w:val="00217BD7"/>
    <w:rsid w:val="0023606B"/>
    <w:rsid w:val="00237F53"/>
    <w:rsid w:val="002440D4"/>
    <w:rsid w:val="002634AA"/>
    <w:rsid w:val="0027203B"/>
    <w:rsid w:val="0027240B"/>
    <w:rsid w:val="00285E5F"/>
    <w:rsid w:val="00293F98"/>
    <w:rsid w:val="002A7064"/>
    <w:rsid w:val="002D58B5"/>
    <w:rsid w:val="002E2EE0"/>
    <w:rsid w:val="002E6EDE"/>
    <w:rsid w:val="002F2F6F"/>
    <w:rsid w:val="002F5E12"/>
    <w:rsid w:val="00307709"/>
    <w:rsid w:val="00320407"/>
    <w:rsid w:val="0033249E"/>
    <w:rsid w:val="00335A08"/>
    <w:rsid w:val="00337E4D"/>
    <w:rsid w:val="003417BA"/>
    <w:rsid w:val="0034300A"/>
    <w:rsid w:val="00343395"/>
    <w:rsid w:val="00347AED"/>
    <w:rsid w:val="003523E9"/>
    <w:rsid w:val="00352E5A"/>
    <w:rsid w:val="00355FA8"/>
    <w:rsid w:val="003672D1"/>
    <w:rsid w:val="00374B51"/>
    <w:rsid w:val="00380D35"/>
    <w:rsid w:val="00394A66"/>
    <w:rsid w:val="00397757"/>
    <w:rsid w:val="003A1AA2"/>
    <w:rsid w:val="003B1958"/>
    <w:rsid w:val="003B362E"/>
    <w:rsid w:val="003B3D19"/>
    <w:rsid w:val="003C6D43"/>
    <w:rsid w:val="003C7862"/>
    <w:rsid w:val="003D31B7"/>
    <w:rsid w:val="003D3FD0"/>
    <w:rsid w:val="003F4971"/>
    <w:rsid w:val="003F6A31"/>
    <w:rsid w:val="00430599"/>
    <w:rsid w:val="00432E71"/>
    <w:rsid w:val="004344B9"/>
    <w:rsid w:val="00435805"/>
    <w:rsid w:val="00440473"/>
    <w:rsid w:val="004422A4"/>
    <w:rsid w:val="00450445"/>
    <w:rsid w:val="004518E9"/>
    <w:rsid w:val="004601A0"/>
    <w:rsid w:val="004601C1"/>
    <w:rsid w:val="004663BA"/>
    <w:rsid w:val="004702FB"/>
    <w:rsid w:val="00471503"/>
    <w:rsid w:val="00471A11"/>
    <w:rsid w:val="00474709"/>
    <w:rsid w:val="00481E7C"/>
    <w:rsid w:val="00483027"/>
    <w:rsid w:val="00484066"/>
    <w:rsid w:val="0049479E"/>
    <w:rsid w:val="0049730D"/>
    <w:rsid w:val="004A7A2F"/>
    <w:rsid w:val="004B22D3"/>
    <w:rsid w:val="004C4C60"/>
    <w:rsid w:val="004D1CF3"/>
    <w:rsid w:val="004D2F9F"/>
    <w:rsid w:val="004D3709"/>
    <w:rsid w:val="004D5871"/>
    <w:rsid w:val="004E0A5D"/>
    <w:rsid w:val="004E0B7B"/>
    <w:rsid w:val="004F2927"/>
    <w:rsid w:val="00503DC4"/>
    <w:rsid w:val="0051780E"/>
    <w:rsid w:val="0052142A"/>
    <w:rsid w:val="0053011A"/>
    <w:rsid w:val="00534071"/>
    <w:rsid w:val="005343CB"/>
    <w:rsid w:val="00534B2E"/>
    <w:rsid w:val="00534F78"/>
    <w:rsid w:val="0053510E"/>
    <w:rsid w:val="00537639"/>
    <w:rsid w:val="005423BF"/>
    <w:rsid w:val="0054439F"/>
    <w:rsid w:val="00546EFB"/>
    <w:rsid w:val="00546FD8"/>
    <w:rsid w:val="00547FE0"/>
    <w:rsid w:val="0055382E"/>
    <w:rsid w:val="00570C18"/>
    <w:rsid w:val="00583E66"/>
    <w:rsid w:val="005A5873"/>
    <w:rsid w:val="005B3521"/>
    <w:rsid w:val="005B4366"/>
    <w:rsid w:val="005B6195"/>
    <w:rsid w:val="005C05C6"/>
    <w:rsid w:val="005E6322"/>
    <w:rsid w:val="005F06AB"/>
    <w:rsid w:val="00605AA8"/>
    <w:rsid w:val="0061351F"/>
    <w:rsid w:val="00633305"/>
    <w:rsid w:val="006347C3"/>
    <w:rsid w:val="00635168"/>
    <w:rsid w:val="00646B2D"/>
    <w:rsid w:val="00672A09"/>
    <w:rsid w:val="00687BBC"/>
    <w:rsid w:val="00692AAD"/>
    <w:rsid w:val="00695CCC"/>
    <w:rsid w:val="006975C6"/>
    <w:rsid w:val="00697900"/>
    <w:rsid w:val="006A168C"/>
    <w:rsid w:val="006A3CF2"/>
    <w:rsid w:val="006A5918"/>
    <w:rsid w:val="006B0588"/>
    <w:rsid w:val="006B2936"/>
    <w:rsid w:val="006B294B"/>
    <w:rsid w:val="006B2E10"/>
    <w:rsid w:val="006B5F5B"/>
    <w:rsid w:val="006C15DA"/>
    <w:rsid w:val="006C52D6"/>
    <w:rsid w:val="006C680B"/>
    <w:rsid w:val="006E0678"/>
    <w:rsid w:val="006E5F5C"/>
    <w:rsid w:val="006F1DA5"/>
    <w:rsid w:val="006F2D82"/>
    <w:rsid w:val="006F44AE"/>
    <w:rsid w:val="00701A24"/>
    <w:rsid w:val="007109D5"/>
    <w:rsid w:val="0071124A"/>
    <w:rsid w:val="00714EF7"/>
    <w:rsid w:val="0071508F"/>
    <w:rsid w:val="0072080B"/>
    <w:rsid w:val="00731377"/>
    <w:rsid w:val="00731494"/>
    <w:rsid w:val="00742572"/>
    <w:rsid w:val="0076648D"/>
    <w:rsid w:val="00766CC5"/>
    <w:rsid w:val="00785F39"/>
    <w:rsid w:val="00793178"/>
    <w:rsid w:val="00794EE2"/>
    <w:rsid w:val="007A0D5A"/>
    <w:rsid w:val="007A1564"/>
    <w:rsid w:val="007A162C"/>
    <w:rsid w:val="007A3ACC"/>
    <w:rsid w:val="007A5B7C"/>
    <w:rsid w:val="007B0B6B"/>
    <w:rsid w:val="007B211B"/>
    <w:rsid w:val="007C21F0"/>
    <w:rsid w:val="007C2733"/>
    <w:rsid w:val="007C3EA0"/>
    <w:rsid w:val="007C56E7"/>
    <w:rsid w:val="007D6FB3"/>
    <w:rsid w:val="007E0E83"/>
    <w:rsid w:val="007E2A57"/>
    <w:rsid w:val="007E4101"/>
    <w:rsid w:val="007E5FB5"/>
    <w:rsid w:val="007E7684"/>
    <w:rsid w:val="007F79E9"/>
    <w:rsid w:val="0080039B"/>
    <w:rsid w:val="00801133"/>
    <w:rsid w:val="00807961"/>
    <w:rsid w:val="008278F5"/>
    <w:rsid w:val="00831765"/>
    <w:rsid w:val="00832E82"/>
    <w:rsid w:val="008345B4"/>
    <w:rsid w:val="00843631"/>
    <w:rsid w:val="008628C4"/>
    <w:rsid w:val="008635E6"/>
    <w:rsid w:val="00865B2D"/>
    <w:rsid w:val="00866B46"/>
    <w:rsid w:val="0087285C"/>
    <w:rsid w:val="00880340"/>
    <w:rsid w:val="00881924"/>
    <w:rsid w:val="008A426A"/>
    <w:rsid w:val="008A5CEE"/>
    <w:rsid w:val="008A6022"/>
    <w:rsid w:val="008B29C8"/>
    <w:rsid w:val="008B72CE"/>
    <w:rsid w:val="008C74CB"/>
    <w:rsid w:val="008F6FA7"/>
    <w:rsid w:val="0090639A"/>
    <w:rsid w:val="00910242"/>
    <w:rsid w:val="00911B26"/>
    <w:rsid w:val="00911E61"/>
    <w:rsid w:val="00912EFB"/>
    <w:rsid w:val="0092139B"/>
    <w:rsid w:val="00924F2B"/>
    <w:rsid w:val="00926153"/>
    <w:rsid w:val="00930868"/>
    <w:rsid w:val="009325FE"/>
    <w:rsid w:val="009332A7"/>
    <w:rsid w:val="00935755"/>
    <w:rsid w:val="00955000"/>
    <w:rsid w:val="00957E32"/>
    <w:rsid w:val="00960022"/>
    <w:rsid w:val="00964D89"/>
    <w:rsid w:val="009756B8"/>
    <w:rsid w:val="009775CF"/>
    <w:rsid w:val="00977B32"/>
    <w:rsid w:val="0099494B"/>
    <w:rsid w:val="009A26DC"/>
    <w:rsid w:val="009A3613"/>
    <w:rsid w:val="009A3BDB"/>
    <w:rsid w:val="009A4FFB"/>
    <w:rsid w:val="009A6465"/>
    <w:rsid w:val="009B5061"/>
    <w:rsid w:val="009B7D58"/>
    <w:rsid w:val="009C3B6E"/>
    <w:rsid w:val="009C48CB"/>
    <w:rsid w:val="009C7593"/>
    <w:rsid w:val="009F1A4B"/>
    <w:rsid w:val="009F5FF4"/>
    <w:rsid w:val="00A025EB"/>
    <w:rsid w:val="00A03493"/>
    <w:rsid w:val="00A056A1"/>
    <w:rsid w:val="00A11576"/>
    <w:rsid w:val="00A15723"/>
    <w:rsid w:val="00A2285D"/>
    <w:rsid w:val="00A30A29"/>
    <w:rsid w:val="00A35D02"/>
    <w:rsid w:val="00A37DCC"/>
    <w:rsid w:val="00A407E4"/>
    <w:rsid w:val="00A52459"/>
    <w:rsid w:val="00A61BAE"/>
    <w:rsid w:val="00A634F1"/>
    <w:rsid w:val="00A742FB"/>
    <w:rsid w:val="00A74FB3"/>
    <w:rsid w:val="00A778CB"/>
    <w:rsid w:val="00A9547F"/>
    <w:rsid w:val="00AA30E1"/>
    <w:rsid w:val="00AA6D73"/>
    <w:rsid w:val="00AB03F9"/>
    <w:rsid w:val="00AB3E6E"/>
    <w:rsid w:val="00AB4DB4"/>
    <w:rsid w:val="00AC5237"/>
    <w:rsid w:val="00AD7EC0"/>
    <w:rsid w:val="00AF14D9"/>
    <w:rsid w:val="00AF4793"/>
    <w:rsid w:val="00AF63DA"/>
    <w:rsid w:val="00AF7FB0"/>
    <w:rsid w:val="00B037D1"/>
    <w:rsid w:val="00B05771"/>
    <w:rsid w:val="00B13FC8"/>
    <w:rsid w:val="00B14F9D"/>
    <w:rsid w:val="00B169F3"/>
    <w:rsid w:val="00B21423"/>
    <w:rsid w:val="00B24722"/>
    <w:rsid w:val="00B757D1"/>
    <w:rsid w:val="00B76673"/>
    <w:rsid w:val="00B80748"/>
    <w:rsid w:val="00B85270"/>
    <w:rsid w:val="00B92E1B"/>
    <w:rsid w:val="00B93434"/>
    <w:rsid w:val="00B95A27"/>
    <w:rsid w:val="00BC2D61"/>
    <w:rsid w:val="00BE7E6E"/>
    <w:rsid w:val="00BF3A52"/>
    <w:rsid w:val="00BF68CA"/>
    <w:rsid w:val="00C00BF4"/>
    <w:rsid w:val="00C02EF0"/>
    <w:rsid w:val="00C041F4"/>
    <w:rsid w:val="00C04711"/>
    <w:rsid w:val="00C07192"/>
    <w:rsid w:val="00C1138F"/>
    <w:rsid w:val="00C125C6"/>
    <w:rsid w:val="00C1672F"/>
    <w:rsid w:val="00C24275"/>
    <w:rsid w:val="00C24613"/>
    <w:rsid w:val="00C315C9"/>
    <w:rsid w:val="00C3645F"/>
    <w:rsid w:val="00C4576C"/>
    <w:rsid w:val="00C4793C"/>
    <w:rsid w:val="00C47C4A"/>
    <w:rsid w:val="00C801AB"/>
    <w:rsid w:val="00C80365"/>
    <w:rsid w:val="00C845C4"/>
    <w:rsid w:val="00CA35E3"/>
    <w:rsid w:val="00CB03E6"/>
    <w:rsid w:val="00CB50A7"/>
    <w:rsid w:val="00CC0414"/>
    <w:rsid w:val="00CC0FCB"/>
    <w:rsid w:val="00CC696D"/>
    <w:rsid w:val="00CD2135"/>
    <w:rsid w:val="00CD36AA"/>
    <w:rsid w:val="00CD6076"/>
    <w:rsid w:val="00CD6E25"/>
    <w:rsid w:val="00CE1C63"/>
    <w:rsid w:val="00CE234F"/>
    <w:rsid w:val="00CE2BB1"/>
    <w:rsid w:val="00CE5CDA"/>
    <w:rsid w:val="00CF2BF2"/>
    <w:rsid w:val="00CF5EE3"/>
    <w:rsid w:val="00D03E04"/>
    <w:rsid w:val="00D257AC"/>
    <w:rsid w:val="00D31C97"/>
    <w:rsid w:val="00D35416"/>
    <w:rsid w:val="00D358D0"/>
    <w:rsid w:val="00D379CF"/>
    <w:rsid w:val="00D46453"/>
    <w:rsid w:val="00D51955"/>
    <w:rsid w:val="00D52845"/>
    <w:rsid w:val="00D60A0B"/>
    <w:rsid w:val="00D66010"/>
    <w:rsid w:val="00D671D6"/>
    <w:rsid w:val="00D71DD2"/>
    <w:rsid w:val="00D7467F"/>
    <w:rsid w:val="00D764FA"/>
    <w:rsid w:val="00D8109A"/>
    <w:rsid w:val="00D931BF"/>
    <w:rsid w:val="00D939C7"/>
    <w:rsid w:val="00DA0A00"/>
    <w:rsid w:val="00DA5C77"/>
    <w:rsid w:val="00DA5F29"/>
    <w:rsid w:val="00DB2305"/>
    <w:rsid w:val="00DB4A63"/>
    <w:rsid w:val="00DD2FA1"/>
    <w:rsid w:val="00DF2FCD"/>
    <w:rsid w:val="00E11D19"/>
    <w:rsid w:val="00E31132"/>
    <w:rsid w:val="00E31728"/>
    <w:rsid w:val="00E42ED3"/>
    <w:rsid w:val="00E43F63"/>
    <w:rsid w:val="00E508AD"/>
    <w:rsid w:val="00E52426"/>
    <w:rsid w:val="00E55B9D"/>
    <w:rsid w:val="00E72198"/>
    <w:rsid w:val="00E72528"/>
    <w:rsid w:val="00E768E9"/>
    <w:rsid w:val="00E94AE9"/>
    <w:rsid w:val="00EB02A1"/>
    <w:rsid w:val="00EB435D"/>
    <w:rsid w:val="00EB6276"/>
    <w:rsid w:val="00EC05F6"/>
    <w:rsid w:val="00EC1123"/>
    <w:rsid w:val="00EC5A2D"/>
    <w:rsid w:val="00ED0A89"/>
    <w:rsid w:val="00ED41BC"/>
    <w:rsid w:val="00ED43C2"/>
    <w:rsid w:val="00ED5475"/>
    <w:rsid w:val="00ED6122"/>
    <w:rsid w:val="00ED6906"/>
    <w:rsid w:val="00EE0DA7"/>
    <w:rsid w:val="00EE10F6"/>
    <w:rsid w:val="00EF3AE5"/>
    <w:rsid w:val="00F040BA"/>
    <w:rsid w:val="00F04C6D"/>
    <w:rsid w:val="00F10ABB"/>
    <w:rsid w:val="00F140A7"/>
    <w:rsid w:val="00F15246"/>
    <w:rsid w:val="00F224CE"/>
    <w:rsid w:val="00F22986"/>
    <w:rsid w:val="00F3377F"/>
    <w:rsid w:val="00F37AEF"/>
    <w:rsid w:val="00F43257"/>
    <w:rsid w:val="00F55635"/>
    <w:rsid w:val="00F557EC"/>
    <w:rsid w:val="00F63608"/>
    <w:rsid w:val="00F644D8"/>
    <w:rsid w:val="00F649A8"/>
    <w:rsid w:val="00F70E67"/>
    <w:rsid w:val="00F851F3"/>
    <w:rsid w:val="00F85E60"/>
    <w:rsid w:val="00F866B9"/>
    <w:rsid w:val="00F95EB4"/>
    <w:rsid w:val="00FB0357"/>
    <w:rsid w:val="00FB0805"/>
    <w:rsid w:val="00FB3258"/>
    <w:rsid w:val="00FB3715"/>
    <w:rsid w:val="00FB5B8D"/>
    <w:rsid w:val="00FC053A"/>
    <w:rsid w:val="00FC2646"/>
    <w:rsid w:val="00FD22B8"/>
    <w:rsid w:val="00FD2770"/>
    <w:rsid w:val="00FF16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794EE2"/>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370084">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F6F131-0A29-4EBF-9B44-B1702CE45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71</Pages>
  <Words>25543</Words>
  <Characters>145600</Characters>
  <Application>Microsoft Office Word</Application>
  <DocSecurity>0</DocSecurity>
  <Lines>1213</Lines>
  <Paragraphs>341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170802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Marko Vukićević</cp:lastModifiedBy>
  <cp:revision>20</cp:revision>
  <dcterms:created xsi:type="dcterms:W3CDTF">2025-05-05T07:18:00Z</dcterms:created>
  <dcterms:modified xsi:type="dcterms:W3CDTF">2025-09-29T07:53:00Z</dcterms:modified>
</cp:coreProperties>
</file>